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f0"/>
        <w:tblW w:w="5092" w:type="pct"/>
        <w:tblLayout w:type="fixed"/>
        <w:tblLook w:val="04A0"/>
      </w:tblPr>
      <w:tblGrid>
        <w:gridCol w:w="2661"/>
        <w:gridCol w:w="5530"/>
        <w:gridCol w:w="1555"/>
      </w:tblGrid>
      <w:tr w:rsidR="00302280" w:rsidRPr="00953E31" w:rsidTr="006151C8">
        <w:tc>
          <w:tcPr>
            <w:tcW w:w="1365" w:type="pct"/>
          </w:tcPr>
          <w:p w:rsidR="00302280" w:rsidRPr="00953E31" w:rsidRDefault="00302280" w:rsidP="006151C8">
            <w:pPr>
              <w:spacing w:line="360" w:lineRule="auto"/>
              <w:jc w:val="center"/>
              <w:rPr>
                <w:b/>
                <w:sz w:val="28"/>
              </w:rPr>
            </w:pPr>
            <w:r w:rsidRPr="00953E31">
              <w:rPr>
                <w:b/>
                <w:sz w:val="28"/>
              </w:rPr>
              <w:t>Обозначение</w:t>
            </w:r>
          </w:p>
        </w:tc>
        <w:tc>
          <w:tcPr>
            <w:tcW w:w="2837" w:type="pct"/>
          </w:tcPr>
          <w:p w:rsidR="00302280" w:rsidRPr="00953E31" w:rsidRDefault="00302280" w:rsidP="006151C8">
            <w:pPr>
              <w:spacing w:line="360" w:lineRule="auto"/>
              <w:jc w:val="center"/>
              <w:rPr>
                <w:b/>
                <w:sz w:val="28"/>
              </w:rPr>
            </w:pPr>
            <w:r w:rsidRPr="00953E31">
              <w:rPr>
                <w:b/>
                <w:sz w:val="28"/>
              </w:rPr>
              <w:t>Наименование</w:t>
            </w:r>
          </w:p>
        </w:tc>
        <w:tc>
          <w:tcPr>
            <w:tcW w:w="798" w:type="pct"/>
          </w:tcPr>
          <w:p w:rsidR="00302280" w:rsidRPr="00953E31" w:rsidRDefault="00302280" w:rsidP="006151C8">
            <w:pPr>
              <w:spacing w:line="360" w:lineRule="auto"/>
              <w:jc w:val="center"/>
              <w:rPr>
                <w:b/>
                <w:sz w:val="28"/>
              </w:rPr>
            </w:pPr>
            <w:r w:rsidRPr="00953E31">
              <w:rPr>
                <w:b/>
                <w:sz w:val="28"/>
              </w:rPr>
              <w:t>Страница</w:t>
            </w:r>
          </w:p>
        </w:tc>
      </w:tr>
      <w:tr w:rsidR="00302280" w:rsidTr="006151C8">
        <w:tc>
          <w:tcPr>
            <w:tcW w:w="1365" w:type="pct"/>
            <w:vAlign w:val="center"/>
          </w:tcPr>
          <w:p w:rsidR="00302280" w:rsidRDefault="00302280" w:rsidP="006151C8">
            <w:pPr>
              <w:spacing w:line="360" w:lineRule="auto"/>
              <w:rPr>
                <w:sz w:val="28"/>
              </w:rPr>
            </w:pPr>
          </w:p>
        </w:tc>
        <w:tc>
          <w:tcPr>
            <w:tcW w:w="2837" w:type="pct"/>
            <w:vAlign w:val="center"/>
          </w:tcPr>
          <w:p w:rsidR="00302280" w:rsidRPr="002A2342" w:rsidRDefault="00302280" w:rsidP="006151C8">
            <w:pPr>
              <w:spacing w:line="276" w:lineRule="auto"/>
              <w:rPr>
                <w:b/>
                <w:sz w:val="26"/>
                <w:szCs w:val="26"/>
              </w:rPr>
            </w:pPr>
            <w:r w:rsidRPr="002A2342">
              <w:rPr>
                <w:b/>
                <w:sz w:val="26"/>
                <w:szCs w:val="26"/>
              </w:rPr>
              <w:t>Состав проектной документации</w:t>
            </w:r>
            <w:r>
              <w:rPr>
                <w:b/>
                <w:sz w:val="26"/>
                <w:szCs w:val="26"/>
              </w:rPr>
              <w:t xml:space="preserve"> входящей в комплект ЭОМ, ОВ</w:t>
            </w:r>
          </w:p>
        </w:tc>
        <w:tc>
          <w:tcPr>
            <w:tcW w:w="798" w:type="pct"/>
            <w:vAlign w:val="center"/>
          </w:tcPr>
          <w:p w:rsidR="00302280" w:rsidRDefault="00302280" w:rsidP="006151C8">
            <w:pPr>
              <w:spacing w:line="360" w:lineRule="auto"/>
              <w:jc w:val="center"/>
              <w:rPr>
                <w:sz w:val="28"/>
              </w:rPr>
            </w:pPr>
          </w:p>
        </w:tc>
      </w:tr>
      <w:tr w:rsidR="00302280" w:rsidTr="006151C8">
        <w:tc>
          <w:tcPr>
            <w:tcW w:w="1365" w:type="pct"/>
            <w:vAlign w:val="center"/>
          </w:tcPr>
          <w:p w:rsidR="00302280" w:rsidRDefault="00302280" w:rsidP="006151C8">
            <w:pPr>
              <w:spacing w:line="360" w:lineRule="auto"/>
              <w:rPr>
                <w:sz w:val="28"/>
              </w:rPr>
            </w:pPr>
          </w:p>
        </w:tc>
        <w:tc>
          <w:tcPr>
            <w:tcW w:w="2837" w:type="pct"/>
            <w:vAlign w:val="center"/>
          </w:tcPr>
          <w:p w:rsidR="00302280" w:rsidRPr="002A2342" w:rsidRDefault="00302280" w:rsidP="006151C8">
            <w:pPr>
              <w:spacing w:line="360" w:lineRule="auto"/>
              <w:rPr>
                <w:b/>
                <w:sz w:val="26"/>
                <w:szCs w:val="26"/>
              </w:rPr>
            </w:pPr>
            <w:r w:rsidRPr="002A2342">
              <w:rPr>
                <w:b/>
                <w:sz w:val="26"/>
                <w:szCs w:val="26"/>
              </w:rPr>
              <w:t>Пояснительная записка</w:t>
            </w:r>
            <w:r>
              <w:rPr>
                <w:b/>
                <w:sz w:val="26"/>
                <w:szCs w:val="26"/>
              </w:rPr>
              <w:t>:</w:t>
            </w:r>
          </w:p>
        </w:tc>
        <w:tc>
          <w:tcPr>
            <w:tcW w:w="798" w:type="pct"/>
            <w:vAlign w:val="center"/>
          </w:tcPr>
          <w:p w:rsidR="00302280" w:rsidRDefault="00302280" w:rsidP="006151C8">
            <w:pPr>
              <w:spacing w:line="360" w:lineRule="auto"/>
              <w:jc w:val="center"/>
              <w:rPr>
                <w:sz w:val="28"/>
              </w:rPr>
            </w:pPr>
          </w:p>
        </w:tc>
      </w:tr>
      <w:tr w:rsidR="00302280" w:rsidTr="006151C8">
        <w:tc>
          <w:tcPr>
            <w:tcW w:w="1365" w:type="pct"/>
            <w:vAlign w:val="center"/>
          </w:tcPr>
          <w:p w:rsidR="00302280" w:rsidRDefault="00302280" w:rsidP="006151C8">
            <w:pPr>
              <w:spacing w:line="360" w:lineRule="auto"/>
              <w:rPr>
                <w:sz w:val="28"/>
              </w:rPr>
            </w:pPr>
          </w:p>
        </w:tc>
        <w:tc>
          <w:tcPr>
            <w:tcW w:w="2837" w:type="pct"/>
            <w:vAlign w:val="center"/>
          </w:tcPr>
          <w:p w:rsidR="00302280" w:rsidRPr="009C6ABC" w:rsidRDefault="00302280" w:rsidP="006151C8">
            <w:pPr>
              <w:spacing w:line="36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Электроосвещение и эл.оборудование</w:t>
            </w:r>
          </w:p>
        </w:tc>
        <w:tc>
          <w:tcPr>
            <w:tcW w:w="798" w:type="pct"/>
            <w:vAlign w:val="center"/>
          </w:tcPr>
          <w:p w:rsidR="00302280" w:rsidRDefault="00302280" w:rsidP="006151C8">
            <w:pPr>
              <w:spacing w:line="360" w:lineRule="auto"/>
              <w:jc w:val="center"/>
              <w:rPr>
                <w:sz w:val="28"/>
              </w:rPr>
            </w:pPr>
          </w:p>
        </w:tc>
      </w:tr>
      <w:tr w:rsidR="00302280" w:rsidTr="006151C8">
        <w:tc>
          <w:tcPr>
            <w:tcW w:w="1365" w:type="pct"/>
            <w:vAlign w:val="center"/>
          </w:tcPr>
          <w:p w:rsidR="00302280" w:rsidRDefault="00302280" w:rsidP="006151C8">
            <w:pPr>
              <w:spacing w:line="360" w:lineRule="auto"/>
              <w:rPr>
                <w:sz w:val="28"/>
              </w:rPr>
            </w:pPr>
          </w:p>
        </w:tc>
        <w:tc>
          <w:tcPr>
            <w:tcW w:w="2837" w:type="pct"/>
            <w:vAlign w:val="center"/>
          </w:tcPr>
          <w:p w:rsidR="00302280" w:rsidRPr="009C6ABC" w:rsidRDefault="00302280" w:rsidP="006151C8">
            <w:pPr>
              <w:spacing w:line="360" w:lineRule="auto"/>
              <w:rPr>
                <w:sz w:val="26"/>
                <w:szCs w:val="26"/>
              </w:rPr>
            </w:pPr>
            <w:r w:rsidRPr="009C6ABC">
              <w:rPr>
                <w:sz w:val="26"/>
                <w:szCs w:val="26"/>
              </w:rPr>
              <w:t xml:space="preserve">1. </w:t>
            </w:r>
            <w:r>
              <w:rPr>
                <w:sz w:val="26"/>
                <w:szCs w:val="26"/>
              </w:rPr>
              <w:t>Общая часть</w:t>
            </w:r>
          </w:p>
        </w:tc>
        <w:tc>
          <w:tcPr>
            <w:tcW w:w="798" w:type="pct"/>
            <w:vAlign w:val="center"/>
          </w:tcPr>
          <w:p w:rsidR="00302280" w:rsidRDefault="00302280" w:rsidP="006151C8">
            <w:pPr>
              <w:spacing w:line="360" w:lineRule="auto"/>
              <w:jc w:val="center"/>
              <w:rPr>
                <w:sz w:val="28"/>
              </w:rPr>
            </w:pPr>
          </w:p>
        </w:tc>
      </w:tr>
      <w:tr w:rsidR="00302280" w:rsidTr="006151C8">
        <w:tc>
          <w:tcPr>
            <w:tcW w:w="1365" w:type="pct"/>
            <w:vAlign w:val="center"/>
          </w:tcPr>
          <w:p w:rsidR="00302280" w:rsidRDefault="00302280" w:rsidP="006151C8">
            <w:pPr>
              <w:spacing w:line="360" w:lineRule="auto"/>
              <w:rPr>
                <w:sz w:val="28"/>
              </w:rPr>
            </w:pPr>
          </w:p>
        </w:tc>
        <w:tc>
          <w:tcPr>
            <w:tcW w:w="2837" w:type="pct"/>
            <w:vAlign w:val="center"/>
          </w:tcPr>
          <w:p w:rsidR="00302280" w:rsidRPr="009C6ABC" w:rsidRDefault="00302280" w:rsidP="006151C8">
            <w:pPr>
              <w:spacing w:line="360" w:lineRule="auto"/>
              <w:rPr>
                <w:sz w:val="26"/>
                <w:szCs w:val="26"/>
              </w:rPr>
            </w:pPr>
            <w:r w:rsidRPr="009C6ABC">
              <w:rPr>
                <w:sz w:val="26"/>
                <w:szCs w:val="26"/>
              </w:rPr>
              <w:t xml:space="preserve">2. </w:t>
            </w:r>
            <w:r w:rsidRPr="003E3594">
              <w:rPr>
                <w:sz w:val="26"/>
                <w:szCs w:val="26"/>
              </w:rPr>
              <w:t>Силовое электрооборудование.</w:t>
            </w:r>
          </w:p>
        </w:tc>
        <w:tc>
          <w:tcPr>
            <w:tcW w:w="798" w:type="pct"/>
            <w:vAlign w:val="center"/>
          </w:tcPr>
          <w:p w:rsidR="00302280" w:rsidRDefault="00302280" w:rsidP="006151C8">
            <w:pPr>
              <w:spacing w:line="360" w:lineRule="auto"/>
              <w:jc w:val="center"/>
              <w:rPr>
                <w:sz w:val="28"/>
              </w:rPr>
            </w:pPr>
          </w:p>
        </w:tc>
      </w:tr>
      <w:tr w:rsidR="00302280" w:rsidTr="006151C8">
        <w:tc>
          <w:tcPr>
            <w:tcW w:w="1365" w:type="pct"/>
            <w:vAlign w:val="center"/>
          </w:tcPr>
          <w:p w:rsidR="00302280" w:rsidRDefault="00302280" w:rsidP="006151C8">
            <w:pPr>
              <w:spacing w:line="360" w:lineRule="auto"/>
              <w:rPr>
                <w:sz w:val="28"/>
              </w:rPr>
            </w:pPr>
          </w:p>
        </w:tc>
        <w:tc>
          <w:tcPr>
            <w:tcW w:w="2837" w:type="pct"/>
            <w:vAlign w:val="center"/>
          </w:tcPr>
          <w:p w:rsidR="00302280" w:rsidRPr="009C6ABC" w:rsidRDefault="00302280" w:rsidP="006151C8">
            <w:pPr>
              <w:spacing w:line="360" w:lineRule="auto"/>
              <w:rPr>
                <w:sz w:val="26"/>
                <w:szCs w:val="26"/>
              </w:rPr>
            </w:pPr>
            <w:r w:rsidRPr="009C6ABC">
              <w:rPr>
                <w:sz w:val="26"/>
                <w:szCs w:val="26"/>
              </w:rPr>
              <w:t>3.</w:t>
            </w:r>
            <w:r>
              <w:rPr>
                <w:sz w:val="26"/>
                <w:szCs w:val="26"/>
              </w:rPr>
              <w:t xml:space="preserve"> </w:t>
            </w:r>
            <w:r w:rsidRPr="003E3594">
              <w:rPr>
                <w:sz w:val="26"/>
                <w:szCs w:val="26"/>
              </w:rPr>
              <w:t>Электроосвещение</w:t>
            </w:r>
          </w:p>
        </w:tc>
        <w:tc>
          <w:tcPr>
            <w:tcW w:w="798" w:type="pct"/>
            <w:vAlign w:val="center"/>
          </w:tcPr>
          <w:p w:rsidR="00302280" w:rsidRDefault="00302280" w:rsidP="006151C8">
            <w:pPr>
              <w:spacing w:line="360" w:lineRule="auto"/>
              <w:jc w:val="center"/>
              <w:rPr>
                <w:sz w:val="28"/>
              </w:rPr>
            </w:pPr>
          </w:p>
        </w:tc>
      </w:tr>
      <w:tr w:rsidR="00302280" w:rsidTr="006151C8">
        <w:tc>
          <w:tcPr>
            <w:tcW w:w="1365" w:type="pct"/>
            <w:vAlign w:val="center"/>
          </w:tcPr>
          <w:p w:rsidR="00302280" w:rsidRDefault="00302280" w:rsidP="006151C8">
            <w:pPr>
              <w:spacing w:line="360" w:lineRule="auto"/>
              <w:rPr>
                <w:sz w:val="28"/>
              </w:rPr>
            </w:pPr>
          </w:p>
        </w:tc>
        <w:tc>
          <w:tcPr>
            <w:tcW w:w="2837" w:type="pct"/>
            <w:vAlign w:val="center"/>
          </w:tcPr>
          <w:p w:rsidR="00302280" w:rsidRPr="009C6ABC" w:rsidRDefault="00302280" w:rsidP="006151C8">
            <w:pPr>
              <w:spacing w:line="360" w:lineRule="auto"/>
              <w:rPr>
                <w:sz w:val="26"/>
                <w:szCs w:val="26"/>
              </w:rPr>
            </w:pPr>
            <w:r w:rsidRPr="009C6ABC">
              <w:rPr>
                <w:sz w:val="26"/>
                <w:szCs w:val="26"/>
              </w:rPr>
              <w:t xml:space="preserve">4. </w:t>
            </w:r>
            <w:r w:rsidRPr="003E3594">
              <w:rPr>
                <w:sz w:val="26"/>
                <w:szCs w:val="26"/>
              </w:rPr>
              <w:t>Канализация электроэнергии</w:t>
            </w:r>
          </w:p>
        </w:tc>
        <w:tc>
          <w:tcPr>
            <w:tcW w:w="798" w:type="pct"/>
            <w:vAlign w:val="center"/>
          </w:tcPr>
          <w:p w:rsidR="00302280" w:rsidRDefault="00302280" w:rsidP="006151C8">
            <w:pPr>
              <w:spacing w:line="360" w:lineRule="auto"/>
              <w:jc w:val="center"/>
              <w:rPr>
                <w:sz w:val="28"/>
              </w:rPr>
            </w:pPr>
          </w:p>
        </w:tc>
      </w:tr>
      <w:tr w:rsidR="00302280" w:rsidTr="006151C8">
        <w:tc>
          <w:tcPr>
            <w:tcW w:w="1365" w:type="pct"/>
            <w:vAlign w:val="center"/>
          </w:tcPr>
          <w:p w:rsidR="00302280" w:rsidRDefault="00302280" w:rsidP="006151C8">
            <w:pPr>
              <w:spacing w:line="360" w:lineRule="auto"/>
              <w:rPr>
                <w:sz w:val="28"/>
              </w:rPr>
            </w:pPr>
          </w:p>
        </w:tc>
        <w:tc>
          <w:tcPr>
            <w:tcW w:w="2837" w:type="pct"/>
            <w:vAlign w:val="center"/>
          </w:tcPr>
          <w:p w:rsidR="00302280" w:rsidRPr="009C6ABC" w:rsidRDefault="00302280" w:rsidP="006151C8">
            <w:pPr>
              <w:tabs>
                <w:tab w:val="left" w:pos="104"/>
                <w:tab w:val="left" w:pos="208"/>
                <w:tab w:val="left" w:pos="492"/>
              </w:tabs>
              <w:rPr>
                <w:sz w:val="26"/>
                <w:szCs w:val="26"/>
              </w:rPr>
            </w:pPr>
            <w:r w:rsidRPr="009C6ABC">
              <w:rPr>
                <w:sz w:val="26"/>
                <w:szCs w:val="26"/>
              </w:rPr>
              <w:t xml:space="preserve">5. </w:t>
            </w:r>
            <w:r w:rsidRPr="003E3594">
              <w:rPr>
                <w:sz w:val="26"/>
                <w:szCs w:val="26"/>
              </w:rPr>
              <w:t>Защитные меры безопасности</w:t>
            </w:r>
          </w:p>
        </w:tc>
        <w:tc>
          <w:tcPr>
            <w:tcW w:w="798" w:type="pct"/>
            <w:vAlign w:val="center"/>
          </w:tcPr>
          <w:p w:rsidR="00302280" w:rsidRDefault="00302280" w:rsidP="006151C8">
            <w:pPr>
              <w:spacing w:line="360" w:lineRule="auto"/>
              <w:jc w:val="center"/>
              <w:rPr>
                <w:sz w:val="28"/>
              </w:rPr>
            </w:pPr>
          </w:p>
        </w:tc>
      </w:tr>
      <w:tr w:rsidR="00302280" w:rsidTr="006151C8">
        <w:tc>
          <w:tcPr>
            <w:tcW w:w="1365" w:type="pct"/>
            <w:vAlign w:val="center"/>
          </w:tcPr>
          <w:p w:rsidR="00302280" w:rsidRPr="0017450C" w:rsidRDefault="00302280" w:rsidP="006151C8">
            <w:pPr>
              <w:spacing w:line="360" w:lineRule="auto"/>
              <w:rPr>
                <w:color w:val="FF0000"/>
                <w:sz w:val="28"/>
              </w:rPr>
            </w:pPr>
          </w:p>
        </w:tc>
        <w:tc>
          <w:tcPr>
            <w:tcW w:w="2837" w:type="pct"/>
            <w:vAlign w:val="center"/>
          </w:tcPr>
          <w:p w:rsidR="00302280" w:rsidRPr="00B45A51" w:rsidRDefault="00302280" w:rsidP="006151C8">
            <w:pPr>
              <w:rPr>
                <w:sz w:val="26"/>
                <w:szCs w:val="26"/>
              </w:rPr>
            </w:pPr>
            <w:r w:rsidRPr="00B45A51">
              <w:rPr>
                <w:sz w:val="26"/>
                <w:szCs w:val="26"/>
              </w:rPr>
              <w:t>6. Мероприятия по энергосбережению</w:t>
            </w:r>
          </w:p>
        </w:tc>
        <w:tc>
          <w:tcPr>
            <w:tcW w:w="798" w:type="pct"/>
            <w:vAlign w:val="center"/>
          </w:tcPr>
          <w:p w:rsidR="00302280" w:rsidRDefault="00302280" w:rsidP="006151C8">
            <w:pPr>
              <w:spacing w:line="360" w:lineRule="auto"/>
              <w:jc w:val="center"/>
              <w:rPr>
                <w:sz w:val="28"/>
              </w:rPr>
            </w:pPr>
          </w:p>
        </w:tc>
      </w:tr>
      <w:tr w:rsidR="008F0F58" w:rsidTr="006151C8">
        <w:tc>
          <w:tcPr>
            <w:tcW w:w="1365" w:type="pct"/>
            <w:vAlign w:val="center"/>
          </w:tcPr>
          <w:p w:rsidR="008F0F58" w:rsidRPr="008F0F58" w:rsidRDefault="008F0F58" w:rsidP="006151C8">
            <w:pPr>
              <w:spacing w:line="360" w:lineRule="auto"/>
              <w:rPr>
                <w:color w:val="FF0000"/>
                <w:sz w:val="28"/>
              </w:rPr>
            </w:pPr>
          </w:p>
        </w:tc>
        <w:tc>
          <w:tcPr>
            <w:tcW w:w="2837" w:type="pct"/>
            <w:vAlign w:val="center"/>
          </w:tcPr>
          <w:p w:rsidR="008F0F58" w:rsidRPr="00145D9B" w:rsidRDefault="00145D9B" w:rsidP="006151C8">
            <w:pPr>
              <w:rPr>
                <w:sz w:val="26"/>
                <w:szCs w:val="26"/>
              </w:rPr>
            </w:pPr>
            <w:r w:rsidRPr="00145D9B">
              <w:rPr>
                <w:sz w:val="26"/>
                <w:szCs w:val="26"/>
              </w:rPr>
              <w:t xml:space="preserve">7. </w:t>
            </w:r>
            <w:r w:rsidR="008F0F58" w:rsidRPr="00145D9B">
              <w:rPr>
                <w:sz w:val="26"/>
                <w:szCs w:val="26"/>
              </w:rPr>
              <w:t>Молниезащита</w:t>
            </w:r>
          </w:p>
        </w:tc>
        <w:tc>
          <w:tcPr>
            <w:tcW w:w="798" w:type="pct"/>
            <w:vAlign w:val="center"/>
          </w:tcPr>
          <w:p w:rsidR="008F0F58" w:rsidRDefault="008F0F58" w:rsidP="006151C8">
            <w:pPr>
              <w:spacing w:line="360" w:lineRule="auto"/>
              <w:jc w:val="center"/>
              <w:rPr>
                <w:sz w:val="28"/>
              </w:rPr>
            </w:pPr>
          </w:p>
        </w:tc>
      </w:tr>
      <w:tr w:rsidR="00302280" w:rsidTr="006151C8">
        <w:tc>
          <w:tcPr>
            <w:tcW w:w="1365" w:type="pct"/>
            <w:vAlign w:val="center"/>
          </w:tcPr>
          <w:p w:rsidR="00302280" w:rsidRPr="0017450C" w:rsidRDefault="00302280" w:rsidP="006151C8">
            <w:pPr>
              <w:spacing w:line="360" w:lineRule="auto"/>
              <w:rPr>
                <w:color w:val="FF0000"/>
                <w:sz w:val="28"/>
              </w:rPr>
            </w:pPr>
          </w:p>
        </w:tc>
        <w:tc>
          <w:tcPr>
            <w:tcW w:w="2837" w:type="pct"/>
            <w:vAlign w:val="center"/>
          </w:tcPr>
          <w:p w:rsidR="00302280" w:rsidRPr="00B45A51" w:rsidRDefault="00145D9B" w:rsidP="006151C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  <w:r w:rsidR="00302280" w:rsidRPr="00B45A51">
              <w:rPr>
                <w:sz w:val="26"/>
                <w:szCs w:val="26"/>
              </w:rPr>
              <w:t xml:space="preserve">. Расчет </w:t>
            </w:r>
            <w:r w:rsidR="00302280">
              <w:rPr>
                <w:sz w:val="26"/>
                <w:szCs w:val="26"/>
              </w:rPr>
              <w:t xml:space="preserve">электрических </w:t>
            </w:r>
            <w:r w:rsidR="00302280" w:rsidRPr="00B45A51">
              <w:rPr>
                <w:sz w:val="26"/>
                <w:szCs w:val="26"/>
              </w:rPr>
              <w:t>нагрузок.</w:t>
            </w:r>
          </w:p>
        </w:tc>
        <w:tc>
          <w:tcPr>
            <w:tcW w:w="798" w:type="pct"/>
            <w:vAlign w:val="center"/>
          </w:tcPr>
          <w:p w:rsidR="00302280" w:rsidRDefault="00302280" w:rsidP="006151C8">
            <w:pPr>
              <w:spacing w:line="360" w:lineRule="auto"/>
              <w:jc w:val="center"/>
              <w:rPr>
                <w:sz w:val="28"/>
              </w:rPr>
            </w:pPr>
          </w:p>
        </w:tc>
      </w:tr>
      <w:tr w:rsidR="00302280" w:rsidTr="006151C8">
        <w:tc>
          <w:tcPr>
            <w:tcW w:w="1365" w:type="pct"/>
            <w:vAlign w:val="center"/>
          </w:tcPr>
          <w:p w:rsidR="00302280" w:rsidRPr="0017450C" w:rsidRDefault="00302280" w:rsidP="006151C8">
            <w:pPr>
              <w:spacing w:line="360" w:lineRule="auto"/>
              <w:rPr>
                <w:color w:val="FF0000"/>
                <w:sz w:val="28"/>
              </w:rPr>
            </w:pPr>
          </w:p>
        </w:tc>
        <w:tc>
          <w:tcPr>
            <w:tcW w:w="2837" w:type="pct"/>
            <w:vAlign w:val="center"/>
          </w:tcPr>
          <w:p w:rsidR="00302280" w:rsidRPr="00B45A51" w:rsidRDefault="00302280" w:rsidP="006151C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Отопление и вентиляция</w:t>
            </w:r>
          </w:p>
        </w:tc>
        <w:tc>
          <w:tcPr>
            <w:tcW w:w="798" w:type="pct"/>
            <w:vAlign w:val="center"/>
          </w:tcPr>
          <w:p w:rsidR="00302280" w:rsidRDefault="00302280" w:rsidP="006151C8">
            <w:pPr>
              <w:spacing w:line="360" w:lineRule="auto"/>
              <w:jc w:val="center"/>
              <w:rPr>
                <w:sz w:val="28"/>
              </w:rPr>
            </w:pPr>
          </w:p>
        </w:tc>
      </w:tr>
      <w:tr w:rsidR="00302280" w:rsidTr="006151C8">
        <w:tc>
          <w:tcPr>
            <w:tcW w:w="1365" w:type="pct"/>
            <w:vAlign w:val="center"/>
          </w:tcPr>
          <w:p w:rsidR="00302280" w:rsidRPr="0017450C" w:rsidRDefault="00302280" w:rsidP="006151C8">
            <w:pPr>
              <w:spacing w:line="360" w:lineRule="auto"/>
              <w:rPr>
                <w:color w:val="FF0000"/>
                <w:sz w:val="28"/>
              </w:rPr>
            </w:pPr>
          </w:p>
        </w:tc>
        <w:tc>
          <w:tcPr>
            <w:tcW w:w="2837" w:type="pct"/>
            <w:vAlign w:val="center"/>
          </w:tcPr>
          <w:p w:rsidR="00302280" w:rsidRPr="00B45A51" w:rsidRDefault="00302280" w:rsidP="006151C8">
            <w:pPr>
              <w:rPr>
                <w:sz w:val="26"/>
                <w:szCs w:val="26"/>
              </w:rPr>
            </w:pPr>
            <w:r w:rsidRPr="009C6ABC">
              <w:rPr>
                <w:sz w:val="26"/>
                <w:szCs w:val="26"/>
              </w:rPr>
              <w:t xml:space="preserve">1. </w:t>
            </w:r>
            <w:r>
              <w:rPr>
                <w:sz w:val="26"/>
                <w:szCs w:val="26"/>
              </w:rPr>
              <w:t>Общая часть</w:t>
            </w:r>
          </w:p>
        </w:tc>
        <w:tc>
          <w:tcPr>
            <w:tcW w:w="798" w:type="pct"/>
            <w:vAlign w:val="center"/>
          </w:tcPr>
          <w:p w:rsidR="00302280" w:rsidRDefault="00302280" w:rsidP="006151C8">
            <w:pPr>
              <w:spacing w:line="360" w:lineRule="auto"/>
              <w:jc w:val="center"/>
              <w:rPr>
                <w:sz w:val="28"/>
              </w:rPr>
            </w:pPr>
          </w:p>
        </w:tc>
      </w:tr>
      <w:tr w:rsidR="00302280" w:rsidTr="006151C8">
        <w:tc>
          <w:tcPr>
            <w:tcW w:w="1365" w:type="pct"/>
            <w:vAlign w:val="center"/>
          </w:tcPr>
          <w:p w:rsidR="00302280" w:rsidRPr="0017450C" w:rsidRDefault="00302280" w:rsidP="006151C8">
            <w:pPr>
              <w:spacing w:line="360" w:lineRule="auto"/>
              <w:rPr>
                <w:color w:val="FF0000"/>
                <w:sz w:val="28"/>
              </w:rPr>
            </w:pPr>
          </w:p>
        </w:tc>
        <w:tc>
          <w:tcPr>
            <w:tcW w:w="2837" w:type="pct"/>
            <w:vAlign w:val="center"/>
          </w:tcPr>
          <w:p w:rsidR="00302280" w:rsidRPr="00B45A51" w:rsidRDefault="00302280" w:rsidP="006151C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2. Исходные данные для проектирования</w:t>
            </w:r>
          </w:p>
        </w:tc>
        <w:tc>
          <w:tcPr>
            <w:tcW w:w="798" w:type="pct"/>
            <w:vAlign w:val="center"/>
          </w:tcPr>
          <w:p w:rsidR="00302280" w:rsidRDefault="00302280" w:rsidP="006151C8">
            <w:pPr>
              <w:spacing w:line="360" w:lineRule="auto"/>
              <w:jc w:val="center"/>
              <w:rPr>
                <w:sz w:val="28"/>
              </w:rPr>
            </w:pPr>
          </w:p>
        </w:tc>
      </w:tr>
      <w:tr w:rsidR="00302280" w:rsidTr="006151C8">
        <w:tc>
          <w:tcPr>
            <w:tcW w:w="1365" w:type="pct"/>
            <w:vAlign w:val="center"/>
          </w:tcPr>
          <w:p w:rsidR="00302280" w:rsidRPr="0017450C" w:rsidRDefault="00302280" w:rsidP="006151C8">
            <w:pPr>
              <w:spacing w:line="360" w:lineRule="auto"/>
              <w:rPr>
                <w:color w:val="FF0000"/>
                <w:sz w:val="28"/>
              </w:rPr>
            </w:pPr>
          </w:p>
        </w:tc>
        <w:tc>
          <w:tcPr>
            <w:tcW w:w="2837" w:type="pct"/>
            <w:vAlign w:val="center"/>
          </w:tcPr>
          <w:p w:rsidR="00302280" w:rsidRPr="00B45A51" w:rsidRDefault="00302280" w:rsidP="008F0F5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3. </w:t>
            </w:r>
            <w:r w:rsidR="008F0F58">
              <w:rPr>
                <w:sz w:val="26"/>
                <w:szCs w:val="26"/>
              </w:rPr>
              <w:t>Электроо</w:t>
            </w:r>
            <w:r>
              <w:rPr>
                <w:sz w:val="26"/>
                <w:szCs w:val="26"/>
              </w:rPr>
              <w:t>топление</w:t>
            </w:r>
          </w:p>
        </w:tc>
        <w:tc>
          <w:tcPr>
            <w:tcW w:w="798" w:type="pct"/>
            <w:vAlign w:val="center"/>
          </w:tcPr>
          <w:p w:rsidR="00302280" w:rsidRDefault="00302280" w:rsidP="006151C8">
            <w:pPr>
              <w:spacing w:line="360" w:lineRule="auto"/>
              <w:jc w:val="center"/>
              <w:rPr>
                <w:sz w:val="28"/>
              </w:rPr>
            </w:pPr>
          </w:p>
        </w:tc>
      </w:tr>
      <w:tr w:rsidR="00302280" w:rsidTr="006151C8">
        <w:tc>
          <w:tcPr>
            <w:tcW w:w="1365" w:type="pct"/>
            <w:vAlign w:val="center"/>
          </w:tcPr>
          <w:p w:rsidR="00302280" w:rsidRPr="0017450C" w:rsidRDefault="00302280" w:rsidP="006151C8">
            <w:pPr>
              <w:spacing w:line="360" w:lineRule="auto"/>
              <w:rPr>
                <w:color w:val="FF0000"/>
                <w:sz w:val="28"/>
              </w:rPr>
            </w:pPr>
          </w:p>
        </w:tc>
        <w:tc>
          <w:tcPr>
            <w:tcW w:w="2837" w:type="pct"/>
            <w:vAlign w:val="center"/>
          </w:tcPr>
          <w:p w:rsidR="00302280" w:rsidRPr="00B45A51" w:rsidRDefault="00302280" w:rsidP="006151C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4. Вентиляция</w:t>
            </w:r>
            <w:r w:rsidR="00145D9B">
              <w:rPr>
                <w:sz w:val="26"/>
                <w:szCs w:val="26"/>
              </w:rPr>
              <w:t xml:space="preserve"> и кондиционирование</w:t>
            </w:r>
          </w:p>
        </w:tc>
        <w:tc>
          <w:tcPr>
            <w:tcW w:w="798" w:type="pct"/>
            <w:vAlign w:val="center"/>
          </w:tcPr>
          <w:p w:rsidR="00302280" w:rsidRDefault="00302280" w:rsidP="006151C8">
            <w:pPr>
              <w:spacing w:line="360" w:lineRule="auto"/>
              <w:jc w:val="center"/>
              <w:rPr>
                <w:sz w:val="28"/>
              </w:rPr>
            </w:pPr>
          </w:p>
        </w:tc>
      </w:tr>
      <w:tr w:rsidR="008F0F58" w:rsidTr="006151C8">
        <w:tc>
          <w:tcPr>
            <w:tcW w:w="1365" w:type="pct"/>
            <w:vAlign w:val="center"/>
          </w:tcPr>
          <w:p w:rsidR="008F0F58" w:rsidRPr="0017450C" w:rsidRDefault="008F0F58" w:rsidP="006151C8">
            <w:pPr>
              <w:spacing w:line="360" w:lineRule="auto"/>
              <w:rPr>
                <w:color w:val="FF0000"/>
                <w:sz w:val="28"/>
              </w:rPr>
            </w:pPr>
          </w:p>
        </w:tc>
        <w:tc>
          <w:tcPr>
            <w:tcW w:w="2837" w:type="pct"/>
            <w:vAlign w:val="center"/>
          </w:tcPr>
          <w:p w:rsidR="008F0F58" w:rsidRDefault="008F0F58" w:rsidP="006151C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Рекомендации по применению инженерного оборудования</w:t>
            </w:r>
          </w:p>
        </w:tc>
        <w:tc>
          <w:tcPr>
            <w:tcW w:w="798" w:type="pct"/>
            <w:vAlign w:val="center"/>
          </w:tcPr>
          <w:p w:rsidR="008F0F58" w:rsidRDefault="008F0F58" w:rsidP="006151C8">
            <w:pPr>
              <w:spacing w:line="360" w:lineRule="auto"/>
              <w:jc w:val="center"/>
              <w:rPr>
                <w:sz w:val="28"/>
              </w:rPr>
            </w:pPr>
          </w:p>
        </w:tc>
      </w:tr>
      <w:tr w:rsidR="00302280" w:rsidTr="006151C8">
        <w:tc>
          <w:tcPr>
            <w:tcW w:w="1365" w:type="pct"/>
            <w:vAlign w:val="center"/>
          </w:tcPr>
          <w:p w:rsidR="00302280" w:rsidRDefault="00302280" w:rsidP="006151C8">
            <w:pPr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2837" w:type="pct"/>
            <w:vAlign w:val="center"/>
          </w:tcPr>
          <w:p w:rsidR="00302280" w:rsidRPr="006C6126" w:rsidRDefault="00302280" w:rsidP="006151C8">
            <w:pPr>
              <w:spacing w:line="360" w:lineRule="auto"/>
              <w:jc w:val="center"/>
              <w:rPr>
                <w:b/>
                <w:sz w:val="28"/>
              </w:rPr>
            </w:pPr>
            <w:r w:rsidRPr="006C6126">
              <w:rPr>
                <w:b/>
                <w:sz w:val="28"/>
              </w:rPr>
              <w:t>Чертежи:</w:t>
            </w:r>
          </w:p>
        </w:tc>
        <w:tc>
          <w:tcPr>
            <w:tcW w:w="798" w:type="pct"/>
            <w:vAlign w:val="center"/>
          </w:tcPr>
          <w:p w:rsidR="00302280" w:rsidRDefault="00302280" w:rsidP="006151C8">
            <w:pPr>
              <w:spacing w:line="360" w:lineRule="auto"/>
              <w:jc w:val="center"/>
              <w:rPr>
                <w:sz w:val="28"/>
              </w:rPr>
            </w:pPr>
          </w:p>
        </w:tc>
      </w:tr>
      <w:tr w:rsidR="00302280" w:rsidTr="006151C8">
        <w:tc>
          <w:tcPr>
            <w:tcW w:w="1365" w:type="pct"/>
            <w:vAlign w:val="center"/>
          </w:tcPr>
          <w:p w:rsidR="00302280" w:rsidRPr="009C6ABC" w:rsidRDefault="00302280" w:rsidP="006151C8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9C6ABC">
              <w:rPr>
                <w:sz w:val="26"/>
                <w:szCs w:val="26"/>
              </w:rPr>
              <w:t>Лист 1</w:t>
            </w:r>
          </w:p>
        </w:tc>
        <w:tc>
          <w:tcPr>
            <w:tcW w:w="2837" w:type="pct"/>
            <w:vAlign w:val="center"/>
          </w:tcPr>
          <w:p w:rsidR="00302280" w:rsidRPr="00836793" w:rsidRDefault="00302280" w:rsidP="006151C8">
            <w:pPr>
              <w:pStyle w:val="a3"/>
              <w:tabs>
                <w:tab w:val="clear" w:pos="4677"/>
                <w:tab w:val="clear" w:pos="9355"/>
              </w:tabs>
              <w:snapToGrid w:val="0"/>
              <w:rPr>
                <w:sz w:val="26"/>
                <w:szCs w:val="26"/>
              </w:rPr>
            </w:pPr>
            <w:r w:rsidRPr="00836793">
              <w:rPr>
                <w:bCs/>
                <w:sz w:val="26"/>
                <w:szCs w:val="26"/>
              </w:rPr>
              <w:t>Расчетная схема эл. щита ЩР</w:t>
            </w:r>
            <w:r w:rsidR="008F0F58">
              <w:rPr>
                <w:bCs/>
                <w:sz w:val="26"/>
                <w:szCs w:val="26"/>
              </w:rPr>
              <w:t>1, ЩР2</w:t>
            </w:r>
            <w:r w:rsidRPr="00836793">
              <w:rPr>
                <w:bCs/>
                <w:sz w:val="26"/>
                <w:szCs w:val="26"/>
              </w:rPr>
              <w:t>.</w:t>
            </w:r>
          </w:p>
        </w:tc>
        <w:tc>
          <w:tcPr>
            <w:tcW w:w="798" w:type="pct"/>
            <w:vAlign w:val="center"/>
          </w:tcPr>
          <w:p w:rsidR="00302280" w:rsidRDefault="00302280" w:rsidP="006151C8">
            <w:pPr>
              <w:spacing w:line="360" w:lineRule="auto"/>
              <w:jc w:val="center"/>
              <w:rPr>
                <w:sz w:val="28"/>
              </w:rPr>
            </w:pPr>
          </w:p>
        </w:tc>
      </w:tr>
      <w:tr w:rsidR="00302280" w:rsidTr="006151C8">
        <w:tc>
          <w:tcPr>
            <w:tcW w:w="1365" w:type="pct"/>
            <w:vAlign w:val="center"/>
          </w:tcPr>
          <w:p w:rsidR="00302280" w:rsidRPr="009C6ABC" w:rsidRDefault="00302280" w:rsidP="006151C8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9C6ABC">
              <w:rPr>
                <w:sz w:val="26"/>
                <w:szCs w:val="26"/>
              </w:rPr>
              <w:lastRenderedPageBreak/>
              <w:t>Лист 2</w:t>
            </w:r>
          </w:p>
        </w:tc>
        <w:tc>
          <w:tcPr>
            <w:tcW w:w="2837" w:type="pct"/>
            <w:vAlign w:val="center"/>
          </w:tcPr>
          <w:p w:rsidR="00302280" w:rsidRPr="00836793" w:rsidRDefault="00302280" w:rsidP="008F0F58">
            <w:pPr>
              <w:snapToGrid w:val="0"/>
              <w:rPr>
                <w:bCs/>
                <w:sz w:val="26"/>
                <w:szCs w:val="26"/>
              </w:rPr>
            </w:pPr>
            <w:r w:rsidRPr="00836793">
              <w:rPr>
                <w:bCs/>
                <w:sz w:val="26"/>
                <w:szCs w:val="26"/>
              </w:rPr>
              <w:t xml:space="preserve">План </w:t>
            </w:r>
            <w:r w:rsidR="008F0F58">
              <w:rPr>
                <w:bCs/>
                <w:sz w:val="26"/>
                <w:szCs w:val="26"/>
              </w:rPr>
              <w:t>ризницы на отм.+0.5</w:t>
            </w:r>
            <w:r w:rsidRPr="00836793">
              <w:rPr>
                <w:bCs/>
                <w:sz w:val="26"/>
                <w:szCs w:val="26"/>
              </w:rPr>
              <w:t>00. Электроотопл</w:t>
            </w:r>
            <w:r w:rsidRPr="00836793">
              <w:rPr>
                <w:bCs/>
                <w:sz w:val="26"/>
                <w:szCs w:val="26"/>
              </w:rPr>
              <w:t>е</w:t>
            </w:r>
            <w:r w:rsidRPr="00836793">
              <w:rPr>
                <w:bCs/>
                <w:sz w:val="26"/>
                <w:szCs w:val="26"/>
              </w:rPr>
              <w:t>ние.</w:t>
            </w:r>
          </w:p>
        </w:tc>
        <w:tc>
          <w:tcPr>
            <w:tcW w:w="798" w:type="pct"/>
            <w:vAlign w:val="center"/>
          </w:tcPr>
          <w:p w:rsidR="00302280" w:rsidRDefault="00302280" w:rsidP="006151C8">
            <w:pPr>
              <w:spacing w:line="360" w:lineRule="auto"/>
              <w:jc w:val="center"/>
              <w:rPr>
                <w:sz w:val="28"/>
              </w:rPr>
            </w:pPr>
          </w:p>
        </w:tc>
      </w:tr>
      <w:tr w:rsidR="00302280" w:rsidTr="006151C8">
        <w:tc>
          <w:tcPr>
            <w:tcW w:w="1365" w:type="pct"/>
            <w:vAlign w:val="center"/>
          </w:tcPr>
          <w:p w:rsidR="00302280" w:rsidRPr="009C6ABC" w:rsidRDefault="00302280" w:rsidP="006151C8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9C6ABC">
              <w:rPr>
                <w:sz w:val="26"/>
                <w:szCs w:val="26"/>
              </w:rPr>
              <w:t>Лист 3</w:t>
            </w:r>
          </w:p>
        </w:tc>
        <w:tc>
          <w:tcPr>
            <w:tcW w:w="2837" w:type="pct"/>
            <w:vAlign w:val="center"/>
          </w:tcPr>
          <w:p w:rsidR="00302280" w:rsidRPr="00836793" w:rsidRDefault="00302280" w:rsidP="008F0F58">
            <w:pPr>
              <w:snapToGrid w:val="0"/>
              <w:rPr>
                <w:bCs/>
                <w:sz w:val="26"/>
                <w:szCs w:val="26"/>
              </w:rPr>
            </w:pPr>
            <w:r w:rsidRPr="00836793">
              <w:rPr>
                <w:bCs/>
                <w:sz w:val="26"/>
                <w:szCs w:val="26"/>
              </w:rPr>
              <w:t xml:space="preserve">План </w:t>
            </w:r>
            <w:r w:rsidR="008F0F58">
              <w:rPr>
                <w:bCs/>
                <w:sz w:val="26"/>
                <w:szCs w:val="26"/>
              </w:rPr>
              <w:t>ризницы на отм.+0.5</w:t>
            </w:r>
            <w:r w:rsidR="008F0F58" w:rsidRPr="00836793">
              <w:rPr>
                <w:bCs/>
                <w:sz w:val="26"/>
                <w:szCs w:val="26"/>
              </w:rPr>
              <w:t>00</w:t>
            </w:r>
            <w:r w:rsidR="008F0F58">
              <w:rPr>
                <w:bCs/>
                <w:sz w:val="26"/>
                <w:szCs w:val="26"/>
              </w:rPr>
              <w:t xml:space="preserve"> </w:t>
            </w:r>
            <w:r w:rsidRPr="00836793">
              <w:rPr>
                <w:bCs/>
                <w:sz w:val="26"/>
                <w:szCs w:val="26"/>
              </w:rPr>
              <w:t xml:space="preserve">с </w:t>
            </w:r>
            <w:r w:rsidR="008F0F58">
              <w:rPr>
                <w:bCs/>
                <w:sz w:val="26"/>
                <w:szCs w:val="26"/>
              </w:rPr>
              <w:t>нанесением</w:t>
            </w:r>
            <w:r w:rsidRPr="00836793">
              <w:rPr>
                <w:bCs/>
                <w:sz w:val="26"/>
                <w:szCs w:val="26"/>
              </w:rPr>
              <w:t xml:space="preserve"> р</w:t>
            </w:r>
            <w:r w:rsidRPr="00836793">
              <w:rPr>
                <w:bCs/>
                <w:sz w:val="26"/>
                <w:szCs w:val="26"/>
              </w:rPr>
              <w:t>о</w:t>
            </w:r>
            <w:r w:rsidRPr="00836793">
              <w:rPr>
                <w:bCs/>
                <w:sz w:val="26"/>
                <w:szCs w:val="26"/>
              </w:rPr>
              <w:t>зеточной сети.</w:t>
            </w:r>
          </w:p>
        </w:tc>
        <w:tc>
          <w:tcPr>
            <w:tcW w:w="798" w:type="pct"/>
            <w:vAlign w:val="center"/>
          </w:tcPr>
          <w:p w:rsidR="00302280" w:rsidRDefault="00302280" w:rsidP="006151C8">
            <w:pPr>
              <w:spacing w:line="360" w:lineRule="auto"/>
              <w:jc w:val="center"/>
              <w:rPr>
                <w:sz w:val="28"/>
              </w:rPr>
            </w:pPr>
          </w:p>
        </w:tc>
      </w:tr>
      <w:tr w:rsidR="00145D9B" w:rsidTr="006151C8">
        <w:tc>
          <w:tcPr>
            <w:tcW w:w="1365" w:type="pct"/>
            <w:vAlign w:val="center"/>
          </w:tcPr>
          <w:p w:rsidR="00145D9B" w:rsidRPr="009C6ABC" w:rsidRDefault="00145D9B" w:rsidP="003554C3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942F23">
              <w:rPr>
                <w:sz w:val="26"/>
                <w:szCs w:val="26"/>
              </w:rPr>
              <w:t xml:space="preserve">Лист </w:t>
            </w:r>
            <w:r>
              <w:rPr>
                <w:sz w:val="26"/>
                <w:szCs w:val="26"/>
              </w:rPr>
              <w:t>4</w:t>
            </w:r>
          </w:p>
        </w:tc>
        <w:tc>
          <w:tcPr>
            <w:tcW w:w="2837" w:type="pct"/>
            <w:vAlign w:val="center"/>
          </w:tcPr>
          <w:p w:rsidR="00145D9B" w:rsidRPr="00836793" w:rsidRDefault="00145D9B" w:rsidP="003554C3">
            <w:pPr>
              <w:snapToGrid w:val="0"/>
              <w:rPr>
                <w:bCs/>
                <w:sz w:val="26"/>
                <w:szCs w:val="26"/>
              </w:rPr>
            </w:pPr>
            <w:r w:rsidRPr="00836793">
              <w:rPr>
                <w:bCs/>
                <w:sz w:val="26"/>
                <w:szCs w:val="26"/>
              </w:rPr>
              <w:t xml:space="preserve">План </w:t>
            </w:r>
            <w:r>
              <w:rPr>
                <w:bCs/>
                <w:sz w:val="26"/>
                <w:szCs w:val="26"/>
              </w:rPr>
              <w:t>ризницы на отм.+0.5</w:t>
            </w:r>
            <w:r w:rsidRPr="00836793">
              <w:rPr>
                <w:bCs/>
                <w:sz w:val="26"/>
                <w:szCs w:val="26"/>
              </w:rPr>
              <w:t>00</w:t>
            </w:r>
            <w:r>
              <w:rPr>
                <w:bCs/>
                <w:sz w:val="26"/>
                <w:szCs w:val="26"/>
              </w:rPr>
              <w:t xml:space="preserve"> </w:t>
            </w:r>
            <w:r w:rsidRPr="00836793">
              <w:rPr>
                <w:bCs/>
                <w:sz w:val="26"/>
                <w:szCs w:val="26"/>
              </w:rPr>
              <w:t xml:space="preserve">с </w:t>
            </w:r>
            <w:r>
              <w:rPr>
                <w:bCs/>
                <w:sz w:val="26"/>
                <w:szCs w:val="26"/>
              </w:rPr>
              <w:t>нанесением</w:t>
            </w:r>
            <w:r w:rsidRPr="00836793">
              <w:rPr>
                <w:bCs/>
                <w:sz w:val="26"/>
                <w:szCs w:val="26"/>
              </w:rPr>
              <w:t xml:space="preserve"> о</w:t>
            </w:r>
            <w:r w:rsidRPr="00836793">
              <w:rPr>
                <w:bCs/>
                <w:sz w:val="26"/>
                <w:szCs w:val="26"/>
              </w:rPr>
              <w:t>с</w:t>
            </w:r>
            <w:r w:rsidRPr="00836793">
              <w:rPr>
                <w:bCs/>
                <w:sz w:val="26"/>
                <w:szCs w:val="26"/>
              </w:rPr>
              <w:t>ветительной сети</w:t>
            </w:r>
          </w:p>
        </w:tc>
        <w:tc>
          <w:tcPr>
            <w:tcW w:w="798" w:type="pct"/>
            <w:vAlign w:val="center"/>
          </w:tcPr>
          <w:p w:rsidR="00145D9B" w:rsidRDefault="00145D9B" w:rsidP="006151C8">
            <w:pPr>
              <w:spacing w:line="360" w:lineRule="auto"/>
              <w:jc w:val="center"/>
              <w:rPr>
                <w:sz w:val="28"/>
              </w:rPr>
            </w:pPr>
          </w:p>
        </w:tc>
      </w:tr>
      <w:tr w:rsidR="00145D9B" w:rsidTr="006151C8">
        <w:tc>
          <w:tcPr>
            <w:tcW w:w="1365" w:type="pct"/>
            <w:vAlign w:val="center"/>
          </w:tcPr>
          <w:p w:rsidR="00145D9B" w:rsidRPr="00942F23" w:rsidRDefault="00145D9B" w:rsidP="006151C8">
            <w:pPr>
              <w:spacing w:line="36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Лист5</w:t>
            </w:r>
          </w:p>
        </w:tc>
        <w:tc>
          <w:tcPr>
            <w:tcW w:w="2837" w:type="pct"/>
            <w:vAlign w:val="center"/>
          </w:tcPr>
          <w:p w:rsidR="00145D9B" w:rsidRPr="00836793" w:rsidRDefault="00145D9B" w:rsidP="008F0F58">
            <w:pPr>
              <w:snapToGrid w:val="0"/>
              <w:rPr>
                <w:bCs/>
                <w:sz w:val="26"/>
                <w:szCs w:val="26"/>
              </w:rPr>
            </w:pPr>
            <w:r w:rsidRPr="00836793">
              <w:rPr>
                <w:bCs/>
                <w:sz w:val="26"/>
                <w:szCs w:val="26"/>
              </w:rPr>
              <w:t xml:space="preserve">План </w:t>
            </w:r>
            <w:r>
              <w:rPr>
                <w:bCs/>
                <w:sz w:val="26"/>
                <w:szCs w:val="26"/>
              </w:rPr>
              <w:t xml:space="preserve">подклета </w:t>
            </w:r>
            <w:r w:rsidRPr="00836793">
              <w:rPr>
                <w:bCs/>
                <w:sz w:val="26"/>
                <w:szCs w:val="26"/>
              </w:rPr>
              <w:t xml:space="preserve">с </w:t>
            </w:r>
            <w:r>
              <w:rPr>
                <w:bCs/>
                <w:sz w:val="26"/>
                <w:szCs w:val="26"/>
              </w:rPr>
              <w:t>нанесением</w:t>
            </w:r>
            <w:r w:rsidRPr="00836793">
              <w:rPr>
                <w:bCs/>
                <w:sz w:val="26"/>
                <w:szCs w:val="26"/>
              </w:rPr>
              <w:t xml:space="preserve"> </w:t>
            </w:r>
            <w:r>
              <w:rPr>
                <w:bCs/>
                <w:sz w:val="26"/>
                <w:szCs w:val="26"/>
              </w:rPr>
              <w:t>эл.</w:t>
            </w:r>
            <w:r w:rsidRPr="00836793">
              <w:rPr>
                <w:bCs/>
                <w:sz w:val="26"/>
                <w:szCs w:val="26"/>
              </w:rPr>
              <w:t xml:space="preserve"> сети</w:t>
            </w:r>
          </w:p>
        </w:tc>
        <w:tc>
          <w:tcPr>
            <w:tcW w:w="798" w:type="pct"/>
            <w:vAlign w:val="center"/>
          </w:tcPr>
          <w:p w:rsidR="00145D9B" w:rsidRDefault="00145D9B" w:rsidP="006151C8">
            <w:pPr>
              <w:spacing w:line="360" w:lineRule="auto"/>
              <w:jc w:val="center"/>
              <w:rPr>
                <w:sz w:val="28"/>
              </w:rPr>
            </w:pPr>
          </w:p>
        </w:tc>
      </w:tr>
      <w:tr w:rsidR="00145D9B" w:rsidTr="006151C8">
        <w:tc>
          <w:tcPr>
            <w:tcW w:w="1365" w:type="pct"/>
            <w:vAlign w:val="center"/>
          </w:tcPr>
          <w:p w:rsidR="00145D9B" w:rsidRPr="009C6ABC" w:rsidRDefault="00145D9B" w:rsidP="00145D9B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942F23">
              <w:rPr>
                <w:sz w:val="26"/>
                <w:szCs w:val="26"/>
              </w:rPr>
              <w:t xml:space="preserve">Лист </w:t>
            </w:r>
            <w:r>
              <w:rPr>
                <w:sz w:val="26"/>
                <w:szCs w:val="26"/>
              </w:rPr>
              <w:t>6</w:t>
            </w:r>
          </w:p>
        </w:tc>
        <w:tc>
          <w:tcPr>
            <w:tcW w:w="2837" w:type="pct"/>
            <w:vAlign w:val="center"/>
          </w:tcPr>
          <w:p w:rsidR="00145D9B" w:rsidRPr="00836793" w:rsidRDefault="00145D9B" w:rsidP="00145D9B">
            <w:pPr>
              <w:snapToGrid w:val="0"/>
              <w:rPr>
                <w:bCs/>
                <w:sz w:val="26"/>
                <w:szCs w:val="26"/>
              </w:rPr>
            </w:pPr>
            <w:r w:rsidRPr="00836793">
              <w:rPr>
                <w:bCs/>
                <w:sz w:val="26"/>
                <w:szCs w:val="26"/>
              </w:rPr>
              <w:t xml:space="preserve">План </w:t>
            </w:r>
            <w:r>
              <w:rPr>
                <w:bCs/>
                <w:sz w:val="26"/>
                <w:szCs w:val="26"/>
              </w:rPr>
              <w:t>ризницы на отм.+0.5</w:t>
            </w:r>
            <w:r w:rsidRPr="00836793">
              <w:rPr>
                <w:bCs/>
                <w:sz w:val="26"/>
                <w:szCs w:val="26"/>
              </w:rPr>
              <w:t>00</w:t>
            </w:r>
            <w:r>
              <w:rPr>
                <w:bCs/>
                <w:sz w:val="26"/>
                <w:szCs w:val="26"/>
              </w:rPr>
              <w:t xml:space="preserve"> </w:t>
            </w:r>
            <w:r w:rsidRPr="00836793">
              <w:rPr>
                <w:bCs/>
                <w:sz w:val="26"/>
                <w:szCs w:val="26"/>
              </w:rPr>
              <w:t xml:space="preserve">с </w:t>
            </w:r>
            <w:r>
              <w:rPr>
                <w:bCs/>
                <w:sz w:val="26"/>
                <w:szCs w:val="26"/>
              </w:rPr>
              <w:t>нанесением</w:t>
            </w:r>
            <w:r w:rsidRPr="00836793">
              <w:rPr>
                <w:bCs/>
                <w:sz w:val="26"/>
                <w:szCs w:val="26"/>
              </w:rPr>
              <w:t xml:space="preserve"> </w:t>
            </w:r>
            <w:r>
              <w:rPr>
                <w:bCs/>
                <w:sz w:val="26"/>
                <w:szCs w:val="26"/>
              </w:rPr>
              <w:t>си</w:t>
            </w:r>
            <w:r>
              <w:rPr>
                <w:bCs/>
                <w:sz w:val="26"/>
                <w:szCs w:val="26"/>
              </w:rPr>
              <w:t>с</w:t>
            </w:r>
            <w:r>
              <w:rPr>
                <w:bCs/>
                <w:sz w:val="26"/>
                <w:szCs w:val="26"/>
              </w:rPr>
              <w:t>тем кондиционирования</w:t>
            </w:r>
          </w:p>
        </w:tc>
        <w:tc>
          <w:tcPr>
            <w:tcW w:w="798" w:type="pct"/>
            <w:vAlign w:val="center"/>
          </w:tcPr>
          <w:p w:rsidR="00145D9B" w:rsidRDefault="00145D9B" w:rsidP="006151C8">
            <w:pPr>
              <w:spacing w:line="360" w:lineRule="auto"/>
              <w:jc w:val="center"/>
              <w:rPr>
                <w:sz w:val="28"/>
              </w:rPr>
            </w:pPr>
          </w:p>
        </w:tc>
      </w:tr>
      <w:tr w:rsidR="00145D9B" w:rsidTr="006151C8">
        <w:tc>
          <w:tcPr>
            <w:tcW w:w="1365" w:type="pct"/>
            <w:vAlign w:val="center"/>
          </w:tcPr>
          <w:p w:rsidR="00145D9B" w:rsidRDefault="00145D9B" w:rsidP="006151C8">
            <w:pPr>
              <w:spacing w:line="360" w:lineRule="auto"/>
              <w:rPr>
                <w:sz w:val="28"/>
              </w:rPr>
            </w:pPr>
          </w:p>
        </w:tc>
        <w:tc>
          <w:tcPr>
            <w:tcW w:w="2837" w:type="pct"/>
            <w:vAlign w:val="center"/>
          </w:tcPr>
          <w:p w:rsidR="00145D9B" w:rsidRPr="006C6126" w:rsidRDefault="00145D9B" w:rsidP="006151C8">
            <w:pPr>
              <w:spacing w:line="360" w:lineRule="auto"/>
              <w:jc w:val="center"/>
              <w:rPr>
                <w:b/>
                <w:sz w:val="28"/>
              </w:rPr>
            </w:pPr>
            <w:r w:rsidRPr="006C6126">
              <w:rPr>
                <w:b/>
                <w:sz w:val="28"/>
              </w:rPr>
              <w:t>Приложения:</w:t>
            </w:r>
          </w:p>
        </w:tc>
        <w:tc>
          <w:tcPr>
            <w:tcW w:w="798" w:type="pct"/>
            <w:vAlign w:val="center"/>
          </w:tcPr>
          <w:p w:rsidR="00145D9B" w:rsidRDefault="00145D9B" w:rsidP="006151C8">
            <w:pPr>
              <w:spacing w:line="360" w:lineRule="auto"/>
              <w:jc w:val="center"/>
              <w:rPr>
                <w:sz w:val="28"/>
              </w:rPr>
            </w:pPr>
          </w:p>
        </w:tc>
      </w:tr>
      <w:tr w:rsidR="00145D9B" w:rsidTr="006151C8">
        <w:tc>
          <w:tcPr>
            <w:tcW w:w="1365" w:type="pct"/>
            <w:vAlign w:val="center"/>
          </w:tcPr>
          <w:p w:rsidR="00145D9B" w:rsidRPr="009C6ABC" w:rsidRDefault="00145D9B" w:rsidP="006151C8">
            <w:pPr>
              <w:spacing w:line="36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</w:t>
            </w:r>
          </w:p>
        </w:tc>
        <w:tc>
          <w:tcPr>
            <w:tcW w:w="2837" w:type="pct"/>
            <w:vAlign w:val="center"/>
          </w:tcPr>
          <w:p w:rsidR="00145D9B" w:rsidRPr="009C6ABC" w:rsidRDefault="00145D9B" w:rsidP="00145D9B">
            <w:pPr>
              <w:rPr>
                <w:sz w:val="26"/>
                <w:szCs w:val="26"/>
              </w:rPr>
            </w:pPr>
            <w:r w:rsidRPr="009C6ABC">
              <w:rPr>
                <w:rFonts w:hint="eastAsia"/>
                <w:sz w:val="26"/>
                <w:szCs w:val="26"/>
              </w:rPr>
              <w:t>Спецификация</w:t>
            </w:r>
            <w:r w:rsidRPr="009C6ABC">
              <w:rPr>
                <w:sz w:val="26"/>
                <w:szCs w:val="26"/>
              </w:rPr>
              <w:t xml:space="preserve"> </w:t>
            </w:r>
            <w:r w:rsidRPr="009C6ABC">
              <w:rPr>
                <w:rFonts w:hint="eastAsia"/>
                <w:sz w:val="26"/>
                <w:szCs w:val="26"/>
              </w:rPr>
              <w:t>оборудования</w:t>
            </w:r>
            <w:r w:rsidRPr="009C6ABC">
              <w:rPr>
                <w:sz w:val="26"/>
                <w:szCs w:val="26"/>
              </w:rPr>
              <w:t xml:space="preserve"> </w:t>
            </w:r>
            <w:r w:rsidRPr="009C6ABC">
              <w:rPr>
                <w:rFonts w:hint="eastAsia"/>
                <w:sz w:val="26"/>
                <w:szCs w:val="26"/>
              </w:rPr>
              <w:t>и</w:t>
            </w:r>
            <w:r w:rsidRPr="009C6ABC">
              <w:rPr>
                <w:sz w:val="26"/>
                <w:szCs w:val="26"/>
              </w:rPr>
              <w:t xml:space="preserve"> </w:t>
            </w:r>
            <w:r w:rsidRPr="009C6ABC">
              <w:rPr>
                <w:rFonts w:hint="eastAsia"/>
                <w:sz w:val="26"/>
                <w:szCs w:val="26"/>
              </w:rPr>
              <w:t>материалов</w:t>
            </w:r>
            <w:r>
              <w:rPr>
                <w:sz w:val="26"/>
                <w:szCs w:val="26"/>
              </w:rPr>
              <w:t xml:space="preserve"> (на </w:t>
            </w:r>
            <w:r w:rsidRPr="00145D9B">
              <w:rPr>
                <w:sz w:val="26"/>
                <w:szCs w:val="26"/>
              </w:rPr>
              <w:t>3-х листах)</w:t>
            </w:r>
          </w:p>
        </w:tc>
        <w:tc>
          <w:tcPr>
            <w:tcW w:w="798" w:type="pct"/>
            <w:vAlign w:val="center"/>
          </w:tcPr>
          <w:p w:rsidR="00145D9B" w:rsidRDefault="00145D9B" w:rsidP="006151C8">
            <w:pPr>
              <w:spacing w:line="360" w:lineRule="auto"/>
              <w:jc w:val="center"/>
              <w:rPr>
                <w:sz w:val="28"/>
              </w:rPr>
            </w:pPr>
          </w:p>
        </w:tc>
      </w:tr>
    </w:tbl>
    <w:p w:rsidR="0030600A" w:rsidRDefault="0030600A" w:rsidP="0030600A">
      <w:pPr>
        <w:spacing w:line="100" w:lineRule="atLeast"/>
        <w:ind w:left="720"/>
        <w:jc w:val="both"/>
        <w:rPr>
          <w:rFonts w:ascii="ISOCPEUR" w:hAnsi="ISOCPEUR"/>
          <w:i/>
          <w:sz w:val="22"/>
          <w:szCs w:val="22"/>
        </w:rPr>
      </w:pPr>
    </w:p>
    <w:p w:rsidR="0030600A" w:rsidRDefault="0030600A" w:rsidP="0030600A">
      <w:pPr>
        <w:spacing w:line="100" w:lineRule="atLeast"/>
        <w:ind w:left="720"/>
        <w:jc w:val="both"/>
        <w:rPr>
          <w:rFonts w:ascii="ISOCPEUR" w:hAnsi="ISOCPEUR"/>
          <w:i/>
          <w:sz w:val="22"/>
          <w:szCs w:val="22"/>
        </w:rPr>
      </w:pPr>
    </w:p>
    <w:p w:rsidR="0030600A" w:rsidRDefault="0030600A" w:rsidP="0030600A">
      <w:pPr>
        <w:spacing w:line="100" w:lineRule="atLeast"/>
        <w:ind w:left="720"/>
        <w:jc w:val="both"/>
        <w:rPr>
          <w:rFonts w:ascii="ISOCPEUR" w:hAnsi="ISOCPEUR"/>
          <w:i/>
          <w:sz w:val="22"/>
          <w:szCs w:val="22"/>
        </w:rPr>
      </w:pPr>
    </w:p>
    <w:p w:rsidR="0030600A" w:rsidRPr="00D40005" w:rsidRDefault="0030600A" w:rsidP="0030600A">
      <w:pPr>
        <w:spacing w:line="100" w:lineRule="atLeast"/>
        <w:ind w:left="720"/>
        <w:jc w:val="both"/>
        <w:rPr>
          <w:rFonts w:ascii="ISOCPEUR" w:hAnsi="ISOCPEUR"/>
          <w:i/>
          <w:sz w:val="20"/>
          <w:szCs w:val="20"/>
        </w:rPr>
      </w:pPr>
      <w:r w:rsidRPr="00D40005">
        <w:rPr>
          <w:rFonts w:ascii="ISOCPEUR" w:hAnsi="ISOCPEUR"/>
          <w:i/>
          <w:sz w:val="22"/>
          <w:szCs w:val="22"/>
        </w:rPr>
        <w:t>Технические решения, принятые в рабочих чертежах, соответствуют требованиям экол</w:t>
      </w:r>
      <w:r w:rsidRPr="00D40005">
        <w:rPr>
          <w:rFonts w:ascii="ISOCPEUR" w:hAnsi="ISOCPEUR"/>
          <w:i/>
          <w:sz w:val="22"/>
          <w:szCs w:val="22"/>
        </w:rPr>
        <w:t>о</w:t>
      </w:r>
      <w:r w:rsidRPr="00D40005">
        <w:rPr>
          <w:rFonts w:ascii="ISOCPEUR" w:hAnsi="ISOCPEUR"/>
          <w:i/>
          <w:sz w:val="22"/>
          <w:szCs w:val="22"/>
        </w:rPr>
        <w:t>гических, противопожарных и других норм, действующих на территории Российской Фед</w:t>
      </w:r>
      <w:r w:rsidRPr="00D40005">
        <w:rPr>
          <w:rFonts w:ascii="ISOCPEUR" w:hAnsi="ISOCPEUR"/>
          <w:i/>
          <w:sz w:val="22"/>
          <w:szCs w:val="22"/>
        </w:rPr>
        <w:t>е</w:t>
      </w:r>
      <w:r w:rsidRPr="00D40005">
        <w:rPr>
          <w:rFonts w:ascii="ISOCPEUR" w:hAnsi="ISOCPEUR"/>
          <w:i/>
          <w:sz w:val="22"/>
          <w:szCs w:val="22"/>
        </w:rPr>
        <w:t>рации, и обеспечивают безопасную для жизни и здоровья людей эксплуатацию объекта при соблюдении предусмотренных проектом мероприятий.</w:t>
      </w:r>
      <w:r w:rsidRPr="00D40005">
        <w:rPr>
          <w:rFonts w:ascii="ISOCPEUR" w:hAnsi="ISOCPEUR"/>
          <w:i/>
          <w:sz w:val="20"/>
          <w:szCs w:val="20"/>
        </w:rPr>
        <w:tab/>
      </w:r>
    </w:p>
    <w:p w:rsidR="0030600A" w:rsidRPr="00E43DE5" w:rsidRDefault="0030600A" w:rsidP="0030600A">
      <w:pPr>
        <w:ind w:firstLine="708"/>
        <w:rPr>
          <w:sz w:val="18"/>
        </w:rPr>
      </w:pPr>
      <w:r w:rsidRPr="00D40005">
        <w:rPr>
          <w:rFonts w:ascii="ISOCPEUR" w:hAnsi="ISOCPEUR"/>
          <w:i/>
          <w:sz w:val="28"/>
        </w:rPr>
        <w:tab/>
      </w:r>
      <w:r w:rsidRPr="00D40005">
        <w:rPr>
          <w:rFonts w:ascii="ISOCPEUR" w:hAnsi="ISOCPEUR"/>
          <w:i/>
        </w:rPr>
        <w:t>ГИП</w:t>
      </w:r>
      <w:r w:rsidRPr="00D40005">
        <w:rPr>
          <w:rFonts w:ascii="ISOCPEUR" w:hAnsi="ISOCPEUR"/>
          <w:i/>
          <w:sz w:val="28"/>
        </w:rPr>
        <w:tab/>
      </w:r>
      <w:r w:rsidRPr="00D40005">
        <w:rPr>
          <w:rFonts w:ascii="ISOCPEUR" w:hAnsi="ISOCPEUR"/>
          <w:i/>
          <w:sz w:val="28"/>
        </w:rPr>
        <w:tab/>
      </w:r>
      <w:r w:rsidRPr="00D40005">
        <w:rPr>
          <w:rFonts w:ascii="ISOCPEUR" w:hAnsi="ISOCPEUR"/>
          <w:i/>
          <w:sz w:val="28"/>
        </w:rPr>
        <w:tab/>
      </w:r>
      <w:r w:rsidRPr="00D40005">
        <w:rPr>
          <w:rFonts w:ascii="ISOCPEUR" w:hAnsi="ISOCPEUR"/>
          <w:i/>
          <w:sz w:val="28"/>
        </w:rPr>
        <w:tab/>
      </w:r>
      <w:r w:rsidRPr="00D40005">
        <w:rPr>
          <w:rFonts w:ascii="ISOCPEUR" w:hAnsi="ISOCPEUR"/>
          <w:i/>
          <w:sz w:val="28"/>
        </w:rPr>
        <w:tab/>
      </w:r>
      <w:r w:rsidRPr="00D40005">
        <w:rPr>
          <w:rFonts w:ascii="ISOCPEUR" w:hAnsi="ISOCPEUR"/>
          <w:i/>
          <w:sz w:val="28"/>
        </w:rPr>
        <w:tab/>
      </w:r>
      <w:r w:rsidRPr="00D40005">
        <w:rPr>
          <w:rFonts w:ascii="ISOCPEUR" w:hAnsi="ISOCPEUR"/>
          <w:i/>
          <w:sz w:val="28"/>
        </w:rPr>
        <w:tab/>
      </w:r>
      <w:r w:rsidRPr="00D40005">
        <w:rPr>
          <w:rFonts w:ascii="ISOCPEUR" w:hAnsi="ISOCPEUR"/>
          <w:i/>
        </w:rPr>
        <w:t>Л.В.Репина</w:t>
      </w:r>
    </w:p>
    <w:p w:rsidR="00F3154D" w:rsidRDefault="00F3154D" w:rsidP="00F3154D">
      <w:pPr>
        <w:ind w:left="720" w:right="282" w:firstLine="698"/>
        <w:jc w:val="both"/>
        <w:rPr>
          <w:bCs/>
          <w:sz w:val="28"/>
          <w:szCs w:val="28"/>
        </w:rPr>
      </w:pPr>
    </w:p>
    <w:sectPr w:rsidR="00F3154D" w:rsidSect="006B01E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1" w:bottom="162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E3F90" w:rsidRDefault="009E3F90">
      <w:r>
        <w:separator/>
      </w:r>
    </w:p>
  </w:endnote>
  <w:endnote w:type="continuationSeparator" w:id="0">
    <w:p w:rsidR="009E3F90" w:rsidRDefault="009E3F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22D5" w:rsidRDefault="00AC22D5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6A76" w:rsidRPr="00133790" w:rsidRDefault="005D64E7" w:rsidP="00133790">
    <w:pPr>
      <w:pStyle w:val="PamkaSmall"/>
      <w:rPr>
        <w:rFonts w:ascii="ISOCPEUR" w:hAnsi="ISOCPEUR"/>
        <w:sz w:val="22"/>
        <w:szCs w:val="22"/>
      </w:rPr>
    </w:pPr>
    <w:r>
      <w:rPr>
        <w:rFonts w:ascii="ISOCPEUR" w:hAnsi="ISOCPEUR"/>
        <w:noProof/>
        <w:sz w:val="22"/>
        <w:szCs w:val="22"/>
      </w:rPr>
      <w:pict>
        <v:rect id="Rectangle 144" o:spid="_x0000_s2102" style="position:absolute;margin-left:-43.7pt;margin-top:-42.5pt;width:10.5pt;height:52.7pt;z-index:2516556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" stroked="f" strokeweight=".5pt">
          <v:textbox style="layout-flow:vertical;mso-layout-flow-alt:bottom-to-top;mso-next-textbox:#Rectangle 144" inset="0,0,0,0">
            <w:txbxContent>
              <w:p w:rsidR="00966A76" w:rsidRPr="00D1555B" w:rsidRDefault="00966A76" w:rsidP="002E1998">
                <w:pPr>
                  <w:pStyle w:val="PamkaSmall"/>
                  <w:rPr>
                    <w:rFonts w:ascii="Times New Roman" w:hAnsi="Times New Roman"/>
                    <w:i w:val="0"/>
                    <w:sz w:val="18"/>
                    <w:szCs w:val="18"/>
                  </w:rPr>
                </w:pPr>
                <w:r w:rsidRPr="00D1555B">
                  <w:rPr>
                    <w:rFonts w:ascii="Times New Roman" w:hAnsi="Times New Roman"/>
                    <w:i w:val="0"/>
                    <w:sz w:val="18"/>
                    <w:szCs w:val="18"/>
                  </w:rPr>
                  <w:t>Инв. № подл.</w:t>
                </w:r>
              </w:p>
              <w:p w:rsidR="00966A76" w:rsidRPr="00E27CC9" w:rsidRDefault="00966A76">
                <w:pPr>
                  <w:pStyle w:val="PamkaSmall"/>
                  <w:rPr>
                    <w:rFonts w:ascii="ISOCPEUR" w:hAnsi="ISOCPEUR"/>
                    <w:sz w:val="20"/>
                  </w:rPr>
                </w:pPr>
                <w:r w:rsidRPr="00E27CC9">
                  <w:rPr>
                    <w:rFonts w:ascii="ISOCPEUR" w:hAnsi="ISOCPEUR"/>
                    <w:sz w:val="20"/>
                  </w:rPr>
                  <w:t>подл.</w:t>
                </w:r>
              </w:p>
            </w:txbxContent>
          </v:textbox>
        </v:rect>
      </w:pict>
    </w:r>
    <w:r>
      <w:rPr>
        <w:rFonts w:ascii="ISOCPEUR" w:hAnsi="ISOCPEUR"/>
        <w:noProof/>
        <w:sz w:val="22"/>
        <w:szCs w:val="22"/>
      </w:rPr>
      <w:pict>
        <v:rect id="Rectangle 151" o:spid="_x0000_s2101" style="position:absolute;margin-left:74.7pt;margin-top:10.25pt;width:35.25pt;height:12.95pt;z-index:2516628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" stroked="f" strokeweight=".5pt">
          <v:textbox style="mso-next-textbox:#Rectangle 151" inset="1pt,1pt,1pt,1pt">
            <w:txbxContent>
              <w:p w:rsidR="00966A76" w:rsidRPr="00ED17AC" w:rsidRDefault="00966A76" w:rsidP="00D1555B">
                <w:pPr>
                  <w:pStyle w:val="PamkaSmall"/>
                  <w:rPr>
                    <w:rFonts w:ascii="Times New Roman" w:hAnsi="Times New Roman"/>
                    <w:i w:val="0"/>
                    <w:sz w:val="20"/>
                    <w:szCs w:val="18"/>
                  </w:rPr>
                </w:pPr>
                <w:r w:rsidRPr="00D1555B">
                  <w:rPr>
                    <w:rFonts w:ascii="Times New Roman" w:hAnsi="Times New Roman"/>
                    <w:i w:val="0"/>
                    <w:sz w:val="22"/>
                    <w:szCs w:val="22"/>
                  </w:rPr>
                  <w:t>№док</w:t>
                </w:r>
                <w:r w:rsidRPr="00ED17AC">
                  <w:rPr>
                    <w:rFonts w:ascii="Times New Roman" w:hAnsi="Times New Roman"/>
                    <w:i w:val="0"/>
                    <w:sz w:val="20"/>
                    <w:szCs w:val="18"/>
                  </w:rPr>
                  <w:t>.</w:t>
                </w:r>
              </w:p>
            </w:txbxContent>
          </v:textbox>
        </v:rect>
      </w:pict>
    </w:r>
    <w:r>
      <w:rPr>
        <w:rFonts w:ascii="ISOCPEUR" w:hAnsi="ISOCPEUR"/>
        <w:noProof/>
        <w:sz w:val="22"/>
        <w:szCs w:val="22"/>
      </w:rPr>
      <w:pict>
        <v:rect id="Rectangle 152" o:spid="_x0000_s2100" style="position:absolute;margin-left:44.7pt;margin-top:10.25pt;width:27.8pt;height:14.25pt;z-index:2516638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" stroked="f" strokeweight=".5pt">
          <v:textbox inset="0,1pt,0,1pt">
            <w:txbxContent>
              <w:p w:rsidR="00966A76" w:rsidRPr="00133790" w:rsidRDefault="00966A76">
                <w:pPr>
                  <w:pStyle w:val="PamkaSmall"/>
                  <w:rPr>
                    <w:rFonts w:ascii="ISOCPEUR" w:hAnsi="ISOCPEUR"/>
                    <w:sz w:val="22"/>
                    <w:szCs w:val="22"/>
                  </w:rPr>
                </w:pPr>
                <w:r w:rsidRPr="00D1555B">
                  <w:rPr>
                    <w:rFonts w:ascii="Times New Roman" w:hAnsi="Times New Roman"/>
                    <w:i w:val="0"/>
                    <w:sz w:val="22"/>
                    <w:szCs w:val="22"/>
                  </w:rPr>
                  <w:t>Л</w:t>
                </w:r>
                <w:r>
                  <w:rPr>
                    <w:rFonts w:ascii="Times New Roman" w:hAnsi="Times New Roman"/>
                    <w:i w:val="0"/>
                    <w:sz w:val="22"/>
                    <w:szCs w:val="22"/>
                  </w:rPr>
                  <w:t>ист</w:t>
                </w:r>
              </w:p>
            </w:txbxContent>
          </v:textbox>
        </v:rect>
      </w:pict>
    </w:r>
    <w:r>
      <w:rPr>
        <w:rFonts w:ascii="ISOCPEUR" w:hAnsi="ISOCPEUR"/>
        <w:noProof/>
        <w:sz w:val="22"/>
        <w:szCs w:val="22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72" o:spid="_x0000_s2099" type="#_x0000_t202" style="position:absolute;margin-left:178.75pt;margin-top:-18.65pt;width:277.7pt;height:38.4pt;z-index:2516843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" filled="f" stroked="f">
          <v:textbox inset="0,0,0,0">
            <w:txbxContent>
              <w:p w:rsidR="00AC22D5" w:rsidRDefault="00AC22D5" w:rsidP="00AC22D5">
                <w:pPr>
                  <w:jc w:val="center"/>
                  <w:rPr>
                    <w:rFonts w:ascii="ISOCPEUR" w:hAnsi="ISOCPEUR"/>
                    <w:i/>
                    <w:sz w:val="22"/>
                    <w:szCs w:val="22"/>
                  </w:rPr>
                </w:pPr>
                <w:r>
                  <w:rPr>
                    <w:rFonts w:ascii="ISOCPEUR" w:hAnsi="ISOCPEUR"/>
                    <w:i/>
                    <w:sz w:val="22"/>
                    <w:szCs w:val="22"/>
                  </w:rPr>
                  <w:t xml:space="preserve">Ансамбль Соловецкого монастыря. </w:t>
                </w:r>
                <w:r w:rsidR="008F0F58">
                  <w:rPr>
                    <w:rFonts w:ascii="ISOCPEUR" w:hAnsi="ISOCPEUR"/>
                    <w:i/>
                    <w:sz w:val="22"/>
                    <w:szCs w:val="22"/>
                  </w:rPr>
                  <w:t>Ризница</w:t>
                </w:r>
                <w:bookmarkStart w:id="0" w:name="_GoBack"/>
                <w:bookmarkEnd w:id="0"/>
                <w:r>
                  <w:rPr>
                    <w:rFonts w:ascii="ISOCPEUR" w:hAnsi="ISOCPEUR"/>
                    <w:i/>
                    <w:sz w:val="22"/>
                    <w:szCs w:val="22"/>
                  </w:rPr>
                  <w:t xml:space="preserve">. </w:t>
                </w:r>
              </w:p>
              <w:p w:rsidR="00AC22D5" w:rsidRDefault="00AC22D5" w:rsidP="00AC22D5">
                <w:pPr>
                  <w:jc w:val="center"/>
                  <w:rPr>
                    <w:rFonts w:ascii="ISOCPEUR" w:hAnsi="ISOCPEUR"/>
                    <w:i/>
                    <w:sz w:val="22"/>
                    <w:szCs w:val="22"/>
                  </w:rPr>
                </w:pPr>
                <w:r>
                  <w:rPr>
                    <w:rFonts w:ascii="ISOCPEUR" w:hAnsi="ISOCPEUR"/>
                    <w:i/>
                    <w:sz w:val="22"/>
                    <w:szCs w:val="22"/>
                  </w:rPr>
                  <w:t xml:space="preserve">Эл.освещение и эл.оборудование. </w:t>
                </w:r>
              </w:p>
              <w:p w:rsidR="00AC22D5" w:rsidRPr="00876B0E" w:rsidRDefault="00AC22D5" w:rsidP="00AC22D5">
                <w:pPr>
                  <w:jc w:val="center"/>
                  <w:rPr>
                    <w:rFonts w:ascii="ISOCPEUR" w:hAnsi="ISOCPEUR"/>
                    <w:i/>
                    <w:sz w:val="22"/>
                    <w:szCs w:val="22"/>
                  </w:rPr>
                </w:pPr>
                <w:r>
                  <w:rPr>
                    <w:rFonts w:ascii="ISOCPEUR" w:hAnsi="ISOCPEUR"/>
                    <w:i/>
                    <w:sz w:val="22"/>
                    <w:szCs w:val="22"/>
                  </w:rPr>
                  <w:t xml:space="preserve">Отопление и вентиляция.    </w:t>
                </w:r>
                <w:r w:rsidR="00302280">
                  <w:rPr>
                    <w:rFonts w:ascii="ISOCPEUR" w:hAnsi="ISOCPEUR"/>
                    <w:i/>
                    <w:sz w:val="22"/>
                    <w:szCs w:val="22"/>
                  </w:rPr>
                  <w:t>Содержание</w:t>
                </w:r>
              </w:p>
              <w:p w:rsidR="00966A76" w:rsidRPr="00AC22D5" w:rsidRDefault="00966A76" w:rsidP="00AC22D5"/>
            </w:txbxContent>
          </v:textbox>
        </v:shape>
      </w:pict>
    </w:r>
    <w:r>
      <w:rPr>
        <w:rFonts w:ascii="ISOCPEUR" w:hAnsi="ISOCPEUR"/>
        <w:noProof/>
        <w:sz w:val="22"/>
        <w:szCs w:val="22"/>
      </w:rPr>
      <w:pict>
        <v:rect id="Rectangle 159" o:spid="_x0000_s2098" style="position:absolute;margin-left:17.35pt;margin-top:9.5pt;width:26.85pt;height:14.05pt;z-index:2516710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" stroked="f" strokeweight=".5pt">
          <v:textbox inset="0,1pt,0,1pt">
            <w:txbxContent>
              <w:p w:rsidR="00966A76" w:rsidRDefault="00966A76">
                <w:pPr>
                  <w:pStyle w:val="PamkaSmall"/>
                </w:pPr>
                <w:r w:rsidRPr="00D1555B">
                  <w:rPr>
                    <w:rFonts w:ascii="Times New Roman" w:hAnsi="Times New Roman"/>
                    <w:i w:val="0"/>
                    <w:sz w:val="22"/>
                    <w:szCs w:val="22"/>
                  </w:rPr>
                  <w:t>Кол.уч</w:t>
                </w:r>
                <w:r>
                  <w:t>.</w:t>
                </w:r>
              </w:p>
            </w:txbxContent>
          </v:textbox>
        </v:rect>
      </w:pict>
    </w:r>
    <w:r>
      <w:rPr>
        <w:rFonts w:ascii="ISOCPEUR" w:hAnsi="ISOCPEUR"/>
        <w:noProof/>
        <w:sz w:val="22"/>
        <w:szCs w:val="22"/>
      </w:rPr>
      <w:pict>
        <v:rect id="Rectangle 143" o:spid="_x0000_s2097" style="position:absolute;margin-left:-43.95pt;margin-top:-132.2pt;width:10.95pt;height:77.4pt;z-index:2516546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" stroked="f" strokeweight=".5pt">
          <v:textbox style="layout-flow:vertical;mso-layout-flow-alt:bottom-to-top" inset="0,0,0,0">
            <w:txbxContent>
              <w:p w:rsidR="00966A76" w:rsidRPr="00D1555B" w:rsidRDefault="00966A76" w:rsidP="00133790">
                <w:pPr>
                  <w:pStyle w:val="PamkaSmall"/>
                  <w:jc w:val="center"/>
                  <w:rPr>
                    <w:rFonts w:ascii="Times New Roman" w:hAnsi="Times New Roman"/>
                    <w:i w:val="0"/>
                    <w:sz w:val="18"/>
                    <w:szCs w:val="18"/>
                  </w:rPr>
                </w:pPr>
                <w:r w:rsidRPr="00D1555B">
                  <w:rPr>
                    <w:rFonts w:ascii="Times New Roman" w:hAnsi="Times New Roman"/>
                    <w:i w:val="0"/>
                    <w:sz w:val="18"/>
                    <w:szCs w:val="18"/>
                  </w:rPr>
                  <w:t>Подпись и Дата</w:t>
                </w:r>
              </w:p>
            </w:txbxContent>
          </v:textbox>
        </v:rect>
      </w:pict>
    </w:r>
    <w:r>
      <w:rPr>
        <w:rFonts w:ascii="ISOCPEUR" w:hAnsi="ISOCPEUR"/>
        <w:noProof/>
        <w:sz w:val="22"/>
        <w:szCs w:val="22"/>
      </w:rPr>
      <w:pict>
        <v:rect id="Rectangle 142" o:spid="_x0000_s2096" style="position:absolute;margin-left:-44.1pt;margin-top:-216.95pt;width:10.45pt;height:71.45pt;z-index:2516536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" stroked="f" strokeweight=".5pt">
          <v:textbox style="layout-flow:vertical;mso-layout-flow-alt:bottom-to-top" inset="0,0,0,0">
            <w:txbxContent>
              <w:p w:rsidR="00966A76" w:rsidRPr="00D1555B" w:rsidRDefault="00966A76" w:rsidP="00133790">
                <w:pPr>
                  <w:pStyle w:val="PamkaSmall"/>
                  <w:jc w:val="center"/>
                  <w:rPr>
                    <w:rFonts w:ascii="Times New Roman" w:hAnsi="Times New Roman"/>
                    <w:i w:val="0"/>
                    <w:sz w:val="18"/>
                    <w:szCs w:val="18"/>
                  </w:rPr>
                </w:pPr>
                <w:r w:rsidRPr="00D1555B">
                  <w:rPr>
                    <w:rFonts w:ascii="Times New Roman" w:hAnsi="Times New Roman"/>
                    <w:i w:val="0"/>
                    <w:sz w:val="18"/>
                    <w:szCs w:val="18"/>
                  </w:rPr>
                  <w:t>Взам. инв. №</w:t>
                </w:r>
              </w:p>
            </w:txbxContent>
          </v:textbox>
        </v:rect>
      </w:pict>
    </w:r>
    <w:r>
      <w:rPr>
        <w:rFonts w:ascii="ISOCPEUR" w:hAnsi="ISOCPEUR"/>
        <w:noProof/>
        <w:sz w:val="22"/>
        <w:szCs w:val="22"/>
      </w:rPr>
      <w:pict>
        <v:rect id="Rectangle 149" o:spid="_x0000_s2095" style="position:absolute;margin-left:-8.95pt;margin-top:10.55pt;width:25.1pt;height:13pt;z-index:2516608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" stroked="f" strokeweight=".5pt">
          <v:textbox inset="1pt,1pt,1pt,1pt">
            <w:txbxContent>
              <w:p w:rsidR="00966A76" w:rsidRPr="00D1555B" w:rsidRDefault="00966A76">
                <w:pPr>
                  <w:pStyle w:val="PamkaSmall"/>
                  <w:rPr>
                    <w:rFonts w:ascii="Times New Roman" w:hAnsi="Times New Roman"/>
                    <w:i w:val="0"/>
                    <w:sz w:val="22"/>
                    <w:szCs w:val="22"/>
                  </w:rPr>
                </w:pPr>
                <w:r w:rsidRPr="00D1555B">
                  <w:rPr>
                    <w:rFonts w:ascii="Times New Roman" w:hAnsi="Times New Roman"/>
                    <w:i w:val="0"/>
                    <w:sz w:val="22"/>
                    <w:szCs w:val="22"/>
                  </w:rPr>
                  <w:t>Изм.</w:t>
                </w:r>
              </w:p>
            </w:txbxContent>
          </v:textbox>
        </v:rect>
      </w:pict>
    </w:r>
    <w:r>
      <w:rPr>
        <w:rFonts w:ascii="ISOCPEUR" w:hAnsi="ISOCPEUR"/>
        <w:noProof/>
        <w:sz w:val="22"/>
        <w:szCs w:val="22"/>
      </w:rPr>
      <w:pict>
        <v:rect id="Rectangle 148" o:spid="_x0000_s2094" style="position:absolute;margin-left:145.9pt;margin-top:10.55pt;width:26.5pt;height:13pt;z-index:251659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" stroked="f" strokeweight=".5pt">
          <v:textbox inset="1pt,1pt,1pt,1pt">
            <w:txbxContent>
              <w:p w:rsidR="00966A76" w:rsidRPr="00D1555B" w:rsidRDefault="00966A76" w:rsidP="00133790">
                <w:pPr>
                  <w:jc w:val="center"/>
                  <w:rPr>
                    <w:sz w:val="22"/>
                    <w:szCs w:val="22"/>
                  </w:rPr>
                </w:pPr>
                <w:r w:rsidRPr="00D1555B">
                  <w:rPr>
                    <w:sz w:val="22"/>
                    <w:szCs w:val="22"/>
                  </w:rPr>
                  <w:t>Дата</w:t>
                </w:r>
              </w:p>
            </w:txbxContent>
          </v:textbox>
        </v:rect>
      </w:pict>
    </w:r>
    <w:r>
      <w:rPr>
        <w:rFonts w:ascii="ISOCPEUR" w:hAnsi="ISOCPEUR"/>
        <w:noProof/>
        <w:sz w:val="22"/>
        <w:szCs w:val="22"/>
      </w:rPr>
      <w:pict>
        <v:rect id="Rectangle 150" o:spid="_x0000_s2093" style="position:absolute;margin-left:109.7pt;margin-top:10.55pt;width:31.4pt;height:13pt;z-index:2516618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" stroked="f" strokeweight=".5pt">
          <v:textbox inset="1pt,1pt,1pt,1pt">
            <w:txbxContent>
              <w:p w:rsidR="00966A76" w:rsidRPr="00D1555B" w:rsidRDefault="00966A76" w:rsidP="00133790">
                <w:pPr>
                  <w:jc w:val="center"/>
                  <w:rPr>
                    <w:sz w:val="22"/>
                    <w:szCs w:val="22"/>
                  </w:rPr>
                </w:pPr>
                <w:r w:rsidRPr="00D1555B">
                  <w:rPr>
                    <w:sz w:val="22"/>
                    <w:szCs w:val="22"/>
                  </w:rPr>
                  <w:t>Подп.</w:t>
                </w:r>
              </w:p>
            </w:txbxContent>
          </v:textbox>
        </v:rect>
      </w:pict>
    </w:r>
    <w:r>
      <w:rPr>
        <w:rFonts w:ascii="ISOCPEUR" w:hAnsi="ISOCPEUR"/>
        <w:noProof/>
        <w:sz w:val="22"/>
        <w:szCs w:val="22"/>
      </w:rPr>
      <w:pict>
        <v:rect id="Rectangle 165" o:spid="_x0000_s2092" style="position:absolute;margin-left:464.75pt;margin-top:-16.25pt;width:21.65pt;height:13.2pt;z-index:2516771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" stroked="f" strokeweight=".5pt">
          <v:textbox inset="0,1pt,0,1pt">
            <w:txbxContent>
              <w:p w:rsidR="00966A76" w:rsidRPr="00D1555B" w:rsidRDefault="00966A76">
                <w:pPr>
                  <w:pStyle w:val="PamkaSmall"/>
                  <w:rPr>
                    <w:rFonts w:ascii="Times New Roman" w:hAnsi="Times New Roman"/>
                    <w:i w:val="0"/>
                    <w:sz w:val="20"/>
                  </w:rPr>
                </w:pPr>
                <w:r w:rsidRPr="00D1555B">
                  <w:rPr>
                    <w:rFonts w:ascii="Times New Roman" w:hAnsi="Times New Roman"/>
                    <w:i w:val="0"/>
                    <w:sz w:val="20"/>
                  </w:rPr>
                  <w:t>Лист</w:t>
                </w:r>
              </w:p>
            </w:txbxContent>
          </v:textbox>
        </v:rect>
      </w:pict>
    </w:r>
    <w:r>
      <w:rPr>
        <w:rFonts w:ascii="ISOCPEUR" w:hAnsi="ISOCPEUR"/>
        <w:noProof/>
        <w:sz w:val="22"/>
        <w:szCs w:val="22"/>
      </w:rPr>
      <w:pict>
        <v:shape id="Text Box 141" o:spid="_x0000_s2091" type="#_x0000_t202" style="position:absolute;margin-left:461.55pt;margin-top:4.45pt;width:27.15pt;height:14.2pt;z-index:2516526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" filled="f" stroked="f">
          <v:textbox inset="0,0,0,0">
            <w:txbxContent>
              <w:p w:rsidR="00966A76" w:rsidRPr="00D1555B" w:rsidRDefault="005D64E7" w:rsidP="00133790">
                <w:pPr>
                  <w:pStyle w:val="PamkaSmall"/>
                  <w:jc w:val="center"/>
                  <w:rPr>
                    <w:rFonts w:ascii="Times New Roman" w:hAnsi="Times New Roman"/>
                    <w:i w:val="0"/>
                    <w:sz w:val="28"/>
                    <w:szCs w:val="28"/>
                  </w:rPr>
                </w:pPr>
                <w:r w:rsidRPr="00D1555B">
                  <w:rPr>
                    <w:rFonts w:ascii="Times New Roman" w:hAnsi="Times New Roman"/>
                    <w:i w:val="0"/>
                    <w:sz w:val="28"/>
                    <w:szCs w:val="28"/>
                  </w:rPr>
                  <w:fldChar w:fldCharType="begin"/>
                </w:r>
                <w:r w:rsidR="00966A76" w:rsidRPr="00D1555B">
                  <w:rPr>
                    <w:rFonts w:ascii="Times New Roman" w:hAnsi="Times New Roman"/>
                    <w:i w:val="0"/>
                    <w:sz w:val="28"/>
                    <w:szCs w:val="28"/>
                  </w:rPr>
                  <w:instrText xml:space="preserve"> PAGE  \* MERGEFORMAT </w:instrText>
                </w:r>
                <w:r w:rsidRPr="00D1555B">
                  <w:rPr>
                    <w:rFonts w:ascii="Times New Roman" w:hAnsi="Times New Roman"/>
                    <w:i w:val="0"/>
                    <w:sz w:val="28"/>
                    <w:szCs w:val="28"/>
                  </w:rPr>
                  <w:fldChar w:fldCharType="separate"/>
                </w:r>
                <w:r w:rsidR="00145D9B">
                  <w:rPr>
                    <w:rFonts w:ascii="Times New Roman" w:hAnsi="Times New Roman"/>
                    <w:i w:val="0"/>
                    <w:noProof/>
                    <w:sz w:val="28"/>
                    <w:szCs w:val="28"/>
                  </w:rPr>
                  <w:t>2</w:t>
                </w:r>
                <w:r w:rsidRPr="00D1555B">
                  <w:rPr>
                    <w:rFonts w:ascii="Times New Roman" w:hAnsi="Times New Roman"/>
                    <w:i w:val="0"/>
                    <w:sz w:val="28"/>
                    <w:szCs w:val="28"/>
                  </w:rPr>
                  <w:fldChar w:fldCharType="end"/>
                </w:r>
              </w:p>
            </w:txbxContent>
          </v:textbox>
        </v:shape>
      </w:pict>
    </w:r>
    <w:r>
      <w:rPr>
        <w:rFonts w:ascii="ISOCPEUR" w:hAnsi="ISOCPEUR"/>
        <w:noProof/>
        <w:sz w:val="22"/>
        <w:szCs w:val="22"/>
      </w:rPr>
      <w:pict>
        <v:line id="Line 170" o:spid="_x0000_s2090" style="position:absolute;z-index:251682304;visibility:visible" from="-45.3pt,-145.5pt" to="-11.3pt,-14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" strokeweight="1.13pt">
          <v:stroke startarrowwidth="narrow" startarrowlength="short" endarrowwidth="narrow" endarrowlength="short"/>
        </v:line>
      </w:pict>
    </w:r>
    <w:r>
      <w:rPr>
        <w:rFonts w:ascii="ISOCPEUR" w:hAnsi="ISOCPEUR"/>
        <w:noProof/>
        <w:sz w:val="22"/>
        <w:szCs w:val="22"/>
      </w:rPr>
      <w:pict>
        <v:line id="Line 169" o:spid="_x0000_s2089" style="position:absolute;z-index:251681280;visibility:visible" from="-45.25pt,-47.4pt" to="-11.25pt,-4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" strokeweight="1.13pt">
          <v:stroke startarrowwidth="narrow" startarrowlength="short" endarrowwidth="narrow" endarrowlength="short"/>
        </v:line>
      </w:pict>
    </w:r>
    <w:r>
      <w:rPr>
        <w:rFonts w:ascii="ISOCPEUR" w:hAnsi="ISOCPEUR"/>
        <w:noProof/>
        <w:sz w:val="22"/>
        <w:szCs w:val="22"/>
      </w:rPr>
      <w:pict>
        <v:line id="Line 168" o:spid="_x0000_s2088" style="position:absolute;z-index:251680256;visibility:visible" from="-45.35pt,-217.25pt" to="-11.35pt,-21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" strokeweight="1.13pt">
          <v:stroke startarrowwidth="narrow" startarrowlength="short" endarrowwidth="narrow" endarrowlength="short"/>
        </v:line>
      </w:pict>
    </w:r>
    <w:r>
      <w:rPr>
        <w:rFonts w:ascii="ISOCPEUR" w:hAnsi="ISOCPEUR"/>
        <w:noProof/>
        <w:sz w:val="22"/>
        <w:szCs w:val="22"/>
      </w:rPr>
      <w:pict>
        <v:line id="Line 167" o:spid="_x0000_s2087" style="position:absolute;z-index:251679232;visibility:visible" from="-33.05pt,-216.95pt" to="-33pt,2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" strokeweight="1.13pt">
          <v:stroke startarrowwidth="narrow" startarrowlength="short" endarrowwidth="narrow" endarrowlength="short"/>
        </v:line>
      </w:pict>
    </w:r>
    <w:r>
      <w:rPr>
        <w:rFonts w:ascii="ISOCPEUR" w:hAnsi="ISOCPEUR"/>
        <w:noProof/>
        <w:sz w:val="22"/>
        <w:szCs w:val="22"/>
      </w:rPr>
      <w:pict>
        <v:line id="Line 166" o:spid="_x0000_s2086" style="position:absolute;z-index:251678208;visibility:visible" from="-44.9pt,-217.1pt" to="-44.85pt,2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" strokeweight="1.13pt">
          <v:stroke startarrowwidth="narrow" startarrowlength="short" endarrowwidth="narrow" endarrowlength="short"/>
        </v:line>
      </w:pict>
    </w:r>
    <w:r>
      <w:rPr>
        <w:rFonts w:ascii="ISOCPEUR" w:hAnsi="ISOCPEUR"/>
        <w:noProof/>
        <w:sz w:val="22"/>
        <w:szCs w:val="22"/>
      </w:rPr>
      <w:pict>
        <v:line id="Line 164" o:spid="_x0000_s2085" style="position:absolute;z-index:251676160;visibility:visible" from="461.25pt,-18.95pt" to="461.3pt,2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" strokeweight="1.13pt">
          <v:stroke startarrowwidth="narrow" startarrowlength="short" endarrowwidth="narrow" endarrowlength="short"/>
        </v:line>
      </w:pict>
    </w:r>
    <w:r>
      <w:rPr>
        <w:rFonts w:ascii="ISOCPEUR" w:hAnsi="ISOCPEUR"/>
        <w:noProof/>
        <w:sz w:val="22"/>
        <w:szCs w:val="22"/>
      </w:rPr>
      <w:pict>
        <v:line id="Line 163" o:spid="_x0000_s2084" style="position:absolute;z-index:251675136;visibility:visible" from="461.65pt,-1.05pt" to="490pt,-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" strokeweight="1.13pt">
          <v:stroke startarrowwidth="narrow" startarrowlength="short" endarrowwidth="narrow" endarrowlength="short"/>
        </v:line>
      </w:pict>
    </w:r>
    <w:r>
      <w:rPr>
        <w:rFonts w:ascii="ISOCPEUR" w:hAnsi="ISOCPEUR"/>
        <w:noProof/>
        <w:sz w:val="22"/>
        <w:szCs w:val="22"/>
      </w:rPr>
      <w:pict>
        <v:line id="Line 162" o:spid="_x0000_s2083" style="position:absolute;z-index:251674112;visibility:visible" from="-11.35pt,-4.65pt" to="172.9pt,-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" strokeweight=".57pt">
          <v:stroke startarrowwidth="narrow" startarrowlength="short" endarrowwidth="narrow" endarrowlength="short"/>
        </v:line>
      </w:pict>
    </w:r>
    <w:r>
      <w:rPr>
        <w:rFonts w:ascii="ISOCPEUR" w:hAnsi="ISOCPEUR"/>
        <w:noProof/>
        <w:sz w:val="22"/>
        <w:szCs w:val="22"/>
      </w:rPr>
      <w:pict>
        <v:line id="Line 161" o:spid="_x0000_s2082" style="position:absolute;z-index:251673088;visibility:visible" from="-11.2pt,-18.9pt" to="490.55pt,-1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" strokeweight="1.13pt">
          <v:stroke startarrowwidth="narrow" startarrowlength="short" endarrowwidth="narrow" endarrowlength="short"/>
        </v:line>
      </w:pict>
    </w:r>
    <w:r>
      <w:rPr>
        <w:rFonts w:ascii="ISOCPEUR" w:hAnsi="ISOCPEUR"/>
        <w:noProof/>
        <w:sz w:val="22"/>
        <w:szCs w:val="22"/>
      </w:rPr>
      <w:pict>
        <v:line id="Line 160" o:spid="_x0000_s2081" style="position:absolute;z-index:251672064;visibility:visible" from="-11.15pt,9.5pt" to="173.1pt,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" strokeweight="1.13pt">
          <v:stroke startarrowwidth="narrow" startarrowlength="short" endarrowwidth="narrow" endarrowlength="short"/>
        </v:line>
      </w:pict>
    </w:r>
    <w:r>
      <w:rPr>
        <w:rFonts w:ascii="ISOCPEUR" w:hAnsi="ISOCPEUR"/>
        <w:noProof/>
        <w:sz w:val="22"/>
        <w:szCs w:val="22"/>
      </w:rPr>
      <w:pict>
        <v:line id="Line 158" o:spid="_x0000_s2080" style="position:absolute;z-index:251670016;visibility:visible" from="16.45pt,-18.75pt" to="16.5pt,2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" strokeweight="1.13pt">
          <v:stroke startarrowwidth="narrow" startarrowlength="short" endarrowwidth="narrow" endarrowlength="short"/>
        </v:line>
      </w:pict>
    </w:r>
    <w:r>
      <w:rPr>
        <w:rFonts w:ascii="ISOCPEUR" w:hAnsi="ISOCPEUR"/>
        <w:noProof/>
        <w:sz w:val="22"/>
        <w:szCs w:val="22"/>
      </w:rPr>
      <w:pict>
        <v:line id="Line 157" o:spid="_x0000_s2079" style="position:absolute;z-index:251668992;visibility:visible" from="46pt,-18.65pt" to="46.05pt,2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" strokeweight="1.13pt">
          <v:stroke startarrowwidth="narrow" startarrowlength="short" endarrowwidth="narrow" endarrowlength="short"/>
        </v:line>
      </w:pict>
    </w:r>
    <w:r>
      <w:rPr>
        <w:rFonts w:ascii="ISOCPEUR" w:hAnsi="ISOCPEUR"/>
        <w:noProof/>
        <w:sz w:val="22"/>
        <w:szCs w:val="22"/>
      </w:rPr>
      <w:pict>
        <v:line id="Line 156" o:spid="_x0000_s2078" style="position:absolute;z-index:251667968;visibility:visible" from="74pt,-18.75pt" to="74.05pt,2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" strokeweight="1.13pt">
          <v:stroke startarrowwidth="narrow" startarrowlength="short" endarrowwidth="narrow" endarrowlength="short"/>
        </v:line>
      </w:pict>
    </w:r>
    <w:r>
      <w:rPr>
        <w:rFonts w:ascii="ISOCPEUR" w:hAnsi="ISOCPEUR"/>
        <w:noProof/>
        <w:sz w:val="22"/>
        <w:szCs w:val="22"/>
      </w:rPr>
      <w:pict>
        <v:line id="Line 155" o:spid="_x0000_s2077" style="position:absolute;z-index:251666944;visibility:visible" from="102.7pt,-18.65pt" to="102.75pt,2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" strokeweight="1.13pt">
          <v:stroke startarrowwidth="narrow" startarrowlength="short" endarrowwidth="narrow" endarrowlength="short"/>
        </v:line>
      </w:pict>
    </w:r>
    <w:r>
      <w:rPr>
        <w:rFonts w:ascii="ISOCPEUR" w:hAnsi="ISOCPEUR"/>
        <w:noProof/>
        <w:sz w:val="22"/>
        <w:szCs w:val="22"/>
      </w:rPr>
      <w:pict>
        <v:line id="Line 154" o:spid="_x0000_s2076" style="position:absolute;z-index:251665920;visibility:visible" from="145pt,-18.65pt" to="145.05pt,2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" strokeweight="1.13pt">
          <v:stroke startarrowwidth="narrow" startarrowlength="short" endarrowwidth="narrow" endarrowlength="short"/>
        </v:line>
      </w:pict>
    </w:r>
    <w:r>
      <w:rPr>
        <w:rFonts w:ascii="ISOCPEUR" w:hAnsi="ISOCPEUR"/>
        <w:noProof/>
        <w:sz w:val="22"/>
        <w:szCs w:val="22"/>
      </w:rPr>
      <w:pict>
        <v:line id="Line 153" o:spid="_x0000_s2075" style="position:absolute;z-index:251664896;visibility:visible" from="172.95pt,-18.65pt" to="173pt,2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" strokeweight="1.13pt">
          <v:stroke startarrowwidth="narrow" startarrowlength="short" endarrowwidth="narrow" endarrowlength="short"/>
        </v:line>
      </w:pict>
    </w:r>
    <w:r>
      <w:rPr>
        <w:rFonts w:ascii="ISOCPEUR" w:hAnsi="ISOCPEUR"/>
        <w:noProof/>
        <w:sz w:val="22"/>
        <w:szCs w:val="22"/>
      </w:rPr>
      <w:pict>
        <v:line id="Line 146" o:spid="_x0000_s2074" style="position:absolute;z-index:251657728;visibility:visible" from="-45.2pt,23.85pt" to="490.55pt,2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" strokeweight="1.13pt">
          <v:stroke startarrowwidth="narrow" startarrowlength="short" endarrowwidth="narrow" endarrowlength="short"/>
        </v:line>
      </w:pict>
    </w:r>
    <w:r>
      <w:rPr>
        <w:rFonts w:ascii="ISOCPEUR" w:hAnsi="ISOCPEUR"/>
        <w:noProof/>
        <w:sz w:val="22"/>
        <w:szCs w:val="22"/>
      </w:rPr>
      <w:pict>
        <v:rect id="Rectangle 140" o:spid="_x0000_s2073" style="position:absolute;margin-left:378.8pt;margin-top:-16.25pt;width:64.05pt;height:36pt;z-index:2516515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" stroked="f" strokeweight=".5pt">
          <v:textbox inset="0,1pt,0,1pt">
            <w:txbxContent>
              <w:p w:rsidR="00966A76" w:rsidRDefault="00966A76">
                <w:pPr>
                  <w:pStyle w:val="PamkaGraf"/>
                </w:pPr>
              </w:p>
              <w:p w:rsidR="00966A76" w:rsidRDefault="00966A76">
                <w:pPr>
                  <w:pStyle w:val="PamkaGraf"/>
                  <w:rPr>
                    <w:lang w:val="en-US"/>
                  </w:rPr>
                </w:pPr>
              </w:p>
            </w:txbxContent>
          </v:textbox>
        </v:rect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6A76" w:rsidRPr="00F55D83" w:rsidRDefault="005D64E7">
    <w:r w:rsidRPr="005D64E7">
      <w:rPr>
        <w:noProof/>
        <w:sz w:val="20"/>
      </w:rPr>
      <w:pict>
        <v:line id="Line 113" o:spid="_x0000_s2062" style="position:absolute;flip:x;z-index:251638272;visibility:visible" from="-34pt,-203.1pt" to="-33.6pt,4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" strokeweight="1.13pt">
          <v:stroke startarrowwidth="narrow" startarrowlength="short" endarrowwidth="narrow" endarrowlength="short"/>
        </v:line>
      </w:pict>
    </w:r>
    <w:r w:rsidRPr="005D64E7">
      <w:rPr>
        <w:noProof/>
        <w:sz w:val="20"/>
      </w:rPr>
      <w:pict>
        <v:line id="Line 112" o:spid="_x0000_s2061" style="position:absolute;z-index:251637248;visibility:visible" from="-45.75pt,-202.25pt" to="-45.7pt,4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" strokeweight="1.13pt">
          <v:stroke startarrowwidth="narrow" startarrowlength="short" endarrowwidth="narrow" endarrowlength="short"/>
        </v:line>
      </w:pict>
    </w:r>
    <w:r w:rsidRPr="005D64E7">
      <w:rPr>
        <w:noProof/>
        <w:sz w:val="20"/>
      </w:rPr>
      <w:pict>
        <v:rect id="Rectangle 76" o:spid="_x0000_s2060" style="position:absolute;margin-left:-45.75pt;margin-top:-32.5pt;width:10.5pt;height:52.7pt;z-index:2516311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" stroked="f" strokeweight=".5pt">
          <v:textbox style="layout-flow:vertical;mso-layout-flow-alt:bottom-to-top" inset="0,0,0,0">
            <w:txbxContent>
              <w:p w:rsidR="00966A76" w:rsidRPr="000B0CD9" w:rsidRDefault="00966A76">
                <w:pPr>
                  <w:pStyle w:val="PamkaSmall"/>
                  <w:rPr>
                    <w:rFonts w:ascii="Times New Roman" w:hAnsi="Times New Roman"/>
                    <w:i w:val="0"/>
                    <w:sz w:val="18"/>
                    <w:szCs w:val="18"/>
                  </w:rPr>
                </w:pPr>
                <w:r w:rsidRPr="000B0CD9">
                  <w:rPr>
                    <w:rFonts w:ascii="Times New Roman" w:hAnsi="Times New Roman"/>
                    <w:i w:val="0"/>
                    <w:sz w:val="18"/>
                    <w:szCs w:val="18"/>
                  </w:rPr>
                  <w:t>Инв. № подл.</w:t>
                </w:r>
              </w:p>
            </w:txbxContent>
          </v:textbox>
        </v:rect>
      </w:pict>
    </w:r>
  </w:p>
  <w:tbl>
    <w:tblPr>
      <w:tblpPr w:leftFromText="180" w:rightFromText="180" w:vertAnchor="page" w:horzAnchor="margin" w:tblpX="-102" w:tblpY="11854"/>
      <w:tblW w:w="10434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blBorders>
      <w:tblLayout w:type="fixed"/>
      <w:tblLook w:val="0000"/>
    </w:tblPr>
    <w:tblGrid>
      <w:gridCol w:w="531"/>
      <w:gridCol w:w="591"/>
      <w:gridCol w:w="556"/>
      <w:gridCol w:w="697"/>
      <w:gridCol w:w="588"/>
      <w:gridCol w:w="573"/>
      <w:gridCol w:w="4085"/>
      <w:gridCol w:w="287"/>
      <w:gridCol w:w="623"/>
      <w:gridCol w:w="389"/>
      <w:gridCol w:w="325"/>
      <w:gridCol w:w="717"/>
      <w:gridCol w:w="472"/>
    </w:tblGrid>
    <w:tr w:rsidR="00966A76" w:rsidRPr="006D7173" w:rsidTr="00C7697E">
      <w:trPr>
        <w:cantSplit/>
        <w:trHeight w:val="820"/>
      </w:trPr>
      <w:tc>
        <w:tcPr>
          <w:tcW w:w="7908" w:type="dxa"/>
          <w:gridSpan w:val="8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966A76" w:rsidRPr="006D7173" w:rsidRDefault="00966A76" w:rsidP="00DB4D46">
          <w:pPr>
            <w:ind w:left="548"/>
            <w:jc w:val="center"/>
          </w:pPr>
        </w:p>
        <w:p w:rsidR="00966A76" w:rsidRPr="006D7173" w:rsidRDefault="00966A76" w:rsidP="00DB4D46">
          <w:pPr>
            <w:jc w:val="center"/>
          </w:pPr>
          <w:r w:rsidRPr="006D7173">
            <w:t>Федеральное государственное унитарное предприятие</w:t>
          </w:r>
        </w:p>
        <w:p w:rsidR="00966A76" w:rsidRPr="006D7173" w:rsidRDefault="00966A76" w:rsidP="00DB4D46">
          <w:pPr>
            <w:jc w:val="center"/>
          </w:pPr>
          <w:r w:rsidRPr="006D7173">
            <w:t>ЦЕНТРАЛЬНЫЕ НАУЧНО-РЕСТАВРАЦИОННЫЕ</w:t>
          </w:r>
        </w:p>
        <w:p w:rsidR="00966A76" w:rsidRPr="006D7173" w:rsidRDefault="00966A76" w:rsidP="00DB4D46">
          <w:pPr>
            <w:jc w:val="center"/>
          </w:pPr>
          <w:r w:rsidRPr="006D7173">
            <w:t>ПРОЕКТНЫЕ   МАСТЕРСКИЕ</w:t>
          </w:r>
        </w:p>
        <w:p w:rsidR="00966A76" w:rsidRPr="006D7173" w:rsidRDefault="00966A76" w:rsidP="00DB4D46">
          <w:pPr>
            <w:ind w:left="-142" w:firstLine="142"/>
            <w:jc w:val="center"/>
          </w:pPr>
          <w:r w:rsidRPr="006D7173">
            <w:rPr>
              <w:noProof/>
            </w:rPr>
            <w:drawing>
              <wp:anchor distT="0" distB="0" distL="107950" distR="114300" simplePos="0" relativeHeight="251690496" behindDoc="1" locked="0" layoutInCell="1" allowOverlap="1">
                <wp:simplePos x="0" y="0"/>
                <wp:positionH relativeFrom="column">
                  <wp:posOffset>-962660</wp:posOffset>
                </wp:positionH>
                <wp:positionV relativeFrom="paragraph">
                  <wp:posOffset>-702945</wp:posOffset>
                </wp:positionV>
                <wp:extent cx="848360" cy="885190"/>
                <wp:effectExtent l="19050" t="0" r="8890" b="0"/>
                <wp:wrapTight wrapText="right">
                  <wp:wrapPolygon edited="0">
                    <wp:start x="-485" y="0"/>
                    <wp:lineTo x="-485" y="20918"/>
                    <wp:lineTo x="21826" y="20918"/>
                    <wp:lineTo x="21826" y="0"/>
                    <wp:lineTo x="-485" y="0"/>
                  </wp:wrapPolygon>
                </wp:wrapTight>
                <wp:docPr id="256" name="Рисунок 25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5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48360" cy="88519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w:r>
          <w:r w:rsidRPr="006D7173">
            <w:t>ФГУП ЦНРПМ</w:t>
          </w:r>
        </w:p>
      </w:tc>
      <w:tc>
        <w:tcPr>
          <w:tcW w:w="1012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966A76" w:rsidRPr="006D7173" w:rsidRDefault="00966A76" w:rsidP="00DB4D46">
          <w:pPr>
            <w:rPr>
              <w:sz w:val="22"/>
              <w:szCs w:val="22"/>
            </w:rPr>
          </w:pPr>
          <w:r w:rsidRPr="006D7173">
            <w:rPr>
              <w:sz w:val="22"/>
              <w:szCs w:val="22"/>
            </w:rPr>
            <w:t>АРХ.№</w:t>
          </w:r>
        </w:p>
      </w:tc>
      <w:tc>
        <w:tcPr>
          <w:tcW w:w="1042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nil"/>
          </w:tcBorders>
          <w:vAlign w:val="center"/>
        </w:tcPr>
        <w:p w:rsidR="00966A76" w:rsidRPr="00AE3FC5" w:rsidRDefault="00C7697E" w:rsidP="00C7697E">
          <w:pPr>
            <w:pStyle w:val="a3"/>
            <w:tabs>
              <w:tab w:val="clear" w:pos="4677"/>
              <w:tab w:val="clear" w:pos="9355"/>
            </w:tabs>
            <w:jc w:val="both"/>
            <w:rPr>
              <w:sz w:val="22"/>
              <w:szCs w:val="22"/>
              <w:lang w:val="en-US"/>
            </w:rPr>
          </w:pPr>
          <w:r>
            <w:rPr>
              <w:sz w:val="22"/>
              <w:szCs w:val="22"/>
            </w:rPr>
            <w:t>88</w:t>
          </w:r>
        </w:p>
      </w:tc>
      <w:tc>
        <w:tcPr>
          <w:tcW w:w="472" w:type="dxa"/>
          <w:vMerge w:val="restart"/>
          <w:tcBorders>
            <w:top w:val="nil"/>
            <w:left w:val="single" w:sz="4" w:space="0" w:color="auto"/>
            <w:right w:val="nil"/>
          </w:tcBorders>
          <w:vAlign w:val="center"/>
        </w:tcPr>
        <w:p w:rsidR="00966A76" w:rsidRPr="006D7173" w:rsidRDefault="00966A76" w:rsidP="00DB4D46">
          <w:pPr>
            <w:rPr>
              <w:sz w:val="20"/>
              <w:szCs w:val="22"/>
            </w:rPr>
          </w:pPr>
        </w:p>
        <w:p w:rsidR="00966A76" w:rsidRPr="006D7173" w:rsidRDefault="00966A76" w:rsidP="00DB4D46">
          <w:pPr>
            <w:jc w:val="center"/>
          </w:pPr>
        </w:p>
      </w:tc>
    </w:tr>
    <w:tr w:rsidR="00966A76" w:rsidRPr="006D7173" w:rsidTr="00C7697E">
      <w:trPr>
        <w:cantSplit/>
        <w:trHeight w:val="571"/>
      </w:trPr>
      <w:tc>
        <w:tcPr>
          <w:tcW w:w="7908" w:type="dxa"/>
          <w:gridSpan w:val="8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966A76" w:rsidRPr="006D7173" w:rsidRDefault="00966A76" w:rsidP="00DB4D46"/>
      </w:tc>
      <w:tc>
        <w:tcPr>
          <w:tcW w:w="1012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966A76" w:rsidRPr="006D7173" w:rsidRDefault="00966A76" w:rsidP="00DB4D46">
          <w:pPr>
            <w:rPr>
              <w:sz w:val="20"/>
              <w:szCs w:val="20"/>
            </w:rPr>
          </w:pPr>
          <w:r w:rsidRPr="006D7173">
            <w:rPr>
              <w:sz w:val="20"/>
              <w:szCs w:val="20"/>
            </w:rPr>
            <w:t>Дата</w:t>
          </w:r>
        </w:p>
        <w:p w:rsidR="00966A76" w:rsidRPr="006D7173" w:rsidRDefault="00966A76" w:rsidP="00DB4D46">
          <w:pPr>
            <w:rPr>
              <w:sz w:val="16"/>
              <w:szCs w:val="16"/>
            </w:rPr>
          </w:pPr>
          <w:r w:rsidRPr="006D7173">
            <w:rPr>
              <w:sz w:val="20"/>
              <w:szCs w:val="20"/>
            </w:rPr>
            <w:t>выпуска</w:t>
          </w:r>
        </w:p>
      </w:tc>
      <w:tc>
        <w:tcPr>
          <w:tcW w:w="1042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nil"/>
          </w:tcBorders>
          <w:vAlign w:val="center"/>
        </w:tcPr>
        <w:p w:rsidR="00966A76" w:rsidRPr="006D7173" w:rsidRDefault="00966A76" w:rsidP="00C7697E">
          <w:pPr>
            <w:jc w:val="center"/>
            <w:rPr>
              <w:sz w:val="28"/>
              <w:szCs w:val="28"/>
            </w:rPr>
          </w:pPr>
          <w:r w:rsidRPr="006D7173">
            <w:rPr>
              <w:sz w:val="28"/>
              <w:szCs w:val="28"/>
            </w:rPr>
            <w:t>201</w:t>
          </w:r>
          <w:r w:rsidR="00C7697E">
            <w:rPr>
              <w:sz w:val="28"/>
              <w:szCs w:val="28"/>
            </w:rPr>
            <w:t>5</w:t>
          </w:r>
          <w:r w:rsidRPr="006D7173">
            <w:rPr>
              <w:sz w:val="28"/>
              <w:szCs w:val="28"/>
            </w:rPr>
            <w:t xml:space="preserve"> г.</w:t>
          </w:r>
        </w:p>
      </w:tc>
      <w:tc>
        <w:tcPr>
          <w:tcW w:w="472" w:type="dxa"/>
          <w:vMerge/>
          <w:tcBorders>
            <w:left w:val="single" w:sz="4" w:space="0" w:color="auto"/>
            <w:right w:val="nil"/>
          </w:tcBorders>
          <w:vAlign w:val="center"/>
        </w:tcPr>
        <w:p w:rsidR="00966A76" w:rsidRPr="006D7173" w:rsidRDefault="00966A76" w:rsidP="00DB4D46">
          <w:pPr>
            <w:jc w:val="center"/>
          </w:pPr>
        </w:p>
      </w:tc>
    </w:tr>
    <w:tr w:rsidR="00966A76" w:rsidRPr="006D7173" w:rsidTr="00C7697E">
      <w:trPr>
        <w:cantSplit/>
        <w:trHeight w:val="267"/>
      </w:trPr>
      <w:tc>
        <w:tcPr>
          <w:tcW w:w="1122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966A76" w:rsidRPr="006D7173" w:rsidRDefault="00966A76" w:rsidP="00DB4D46">
          <w:pPr>
            <w:pStyle w:val="ae"/>
            <w:rPr>
              <w:color w:val="FF0000"/>
              <w:sz w:val="22"/>
              <w:szCs w:val="26"/>
            </w:rPr>
          </w:pPr>
        </w:p>
      </w:tc>
      <w:tc>
        <w:tcPr>
          <w:tcW w:w="1253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966A76" w:rsidRPr="006D7173" w:rsidRDefault="00966A76" w:rsidP="00DB4D46">
          <w:pPr>
            <w:pStyle w:val="ae"/>
            <w:rPr>
              <w:color w:val="FF0000"/>
            </w:rPr>
          </w:pPr>
        </w:p>
      </w:tc>
      <w:tc>
        <w:tcPr>
          <w:tcW w:w="58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966A76" w:rsidRPr="006D7173" w:rsidRDefault="00966A76" w:rsidP="00DB4D46">
          <w:pPr>
            <w:rPr>
              <w:sz w:val="18"/>
              <w:szCs w:val="18"/>
            </w:rPr>
          </w:pPr>
        </w:p>
      </w:tc>
      <w:tc>
        <w:tcPr>
          <w:tcW w:w="57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966A76" w:rsidRPr="006D7173" w:rsidRDefault="00966A76" w:rsidP="00DB4D46">
          <w:pPr>
            <w:rPr>
              <w:sz w:val="18"/>
              <w:szCs w:val="18"/>
            </w:rPr>
          </w:pPr>
        </w:p>
      </w:tc>
      <w:tc>
        <w:tcPr>
          <w:tcW w:w="6426" w:type="dxa"/>
          <w:gridSpan w:val="6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nil"/>
          </w:tcBorders>
          <w:vAlign w:val="center"/>
        </w:tcPr>
        <w:p w:rsidR="00966A76" w:rsidRPr="000F7B4C" w:rsidRDefault="00966A76" w:rsidP="00C7697E">
          <w:pPr>
            <w:autoSpaceDE w:val="0"/>
            <w:autoSpaceDN w:val="0"/>
            <w:adjustRightInd w:val="0"/>
          </w:pPr>
          <w:r w:rsidRPr="000F7B4C">
            <w:t xml:space="preserve">Заказчик: </w:t>
          </w:r>
          <w:r w:rsidR="00C7697E">
            <w:rPr>
              <w:rFonts w:ascii="ISOCPEUR" w:hAnsi="ISOCPEUR"/>
              <w:i/>
              <w:sz w:val="22"/>
              <w:szCs w:val="26"/>
            </w:rPr>
            <w:t xml:space="preserve"> Министерство культуры Российской Федерации</w:t>
          </w:r>
        </w:p>
      </w:tc>
      <w:tc>
        <w:tcPr>
          <w:tcW w:w="472" w:type="dxa"/>
          <w:vMerge/>
          <w:tcBorders>
            <w:left w:val="single" w:sz="4" w:space="0" w:color="auto"/>
            <w:right w:val="nil"/>
          </w:tcBorders>
          <w:vAlign w:val="center"/>
        </w:tcPr>
        <w:p w:rsidR="00966A76" w:rsidRPr="006D7173" w:rsidRDefault="00966A76" w:rsidP="00DB4D46">
          <w:pPr>
            <w:jc w:val="center"/>
            <w:rPr>
              <w:sz w:val="20"/>
              <w:szCs w:val="22"/>
            </w:rPr>
          </w:pPr>
        </w:p>
      </w:tc>
    </w:tr>
    <w:tr w:rsidR="00966A76" w:rsidRPr="006D7173" w:rsidTr="00C7697E">
      <w:trPr>
        <w:cantSplit/>
        <w:trHeight w:val="284"/>
      </w:trPr>
      <w:tc>
        <w:tcPr>
          <w:tcW w:w="1122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966A76" w:rsidRPr="006D7173" w:rsidRDefault="00966A76" w:rsidP="00DB4D46">
          <w:pPr>
            <w:pStyle w:val="ae"/>
          </w:pPr>
        </w:p>
      </w:tc>
      <w:tc>
        <w:tcPr>
          <w:tcW w:w="1253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966A76" w:rsidRPr="006D7173" w:rsidRDefault="00966A76" w:rsidP="00DB4D46">
          <w:pPr>
            <w:pStyle w:val="ae"/>
            <w:rPr>
              <w:szCs w:val="16"/>
            </w:rPr>
          </w:pPr>
        </w:p>
      </w:tc>
      <w:tc>
        <w:tcPr>
          <w:tcW w:w="58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966A76" w:rsidRPr="006D7173" w:rsidRDefault="00966A76" w:rsidP="00DB4D46">
          <w:pPr>
            <w:rPr>
              <w:sz w:val="18"/>
              <w:szCs w:val="18"/>
            </w:rPr>
          </w:pPr>
        </w:p>
      </w:tc>
      <w:tc>
        <w:tcPr>
          <w:tcW w:w="57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966A76" w:rsidRPr="006D7173" w:rsidRDefault="00966A76" w:rsidP="00DB4D46">
          <w:pPr>
            <w:rPr>
              <w:sz w:val="18"/>
              <w:szCs w:val="18"/>
            </w:rPr>
          </w:pPr>
        </w:p>
      </w:tc>
      <w:tc>
        <w:tcPr>
          <w:tcW w:w="6426" w:type="dxa"/>
          <w:gridSpan w:val="6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nil"/>
          </w:tcBorders>
          <w:vAlign w:val="center"/>
        </w:tcPr>
        <w:p w:rsidR="00966A76" w:rsidRPr="00A518AE" w:rsidRDefault="00966A76" w:rsidP="00DB4D46">
          <w:pPr>
            <w:rPr>
              <w:color w:val="FF0000"/>
            </w:rPr>
          </w:pPr>
        </w:p>
      </w:tc>
      <w:tc>
        <w:tcPr>
          <w:tcW w:w="472" w:type="dxa"/>
          <w:vMerge/>
          <w:tcBorders>
            <w:left w:val="single" w:sz="4" w:space="0" w:color="auto"/>
            <w:right w:val="nil"/>
          </w:tcBorders>
          <w:vAlign w:val="center"/>
        </w:tcPr>
        <w:p w:rsidR="00966A76" w:rsidRPr="006D7173" w:rsidRDefault="00966A76" w:rsidP="00DB4D46">
          <w:pPr>
            <w:rPr>
              <w:sz w:val="22"/>
              <w:szCs w:val="22"/>
            </w:rPr>
          </w:pPr>
        </w:p>
      </w:tc>
    </w:tr>
    <w:tr w:rsidR="00C7697E" w:rsidRPr="006D7173" w:rsidTr="00C7697E">
      <w:trPr>
        <w:cantSplit/>
        <w:trHeight w:val="284"/>
      </w:trPr>
      <w:tc>
        <w:tcPr>
          <w:tcW w:w="1122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C7697E" w:rsidRPr="006D7173" w:rsidRDefault="00C7697E" w:rsidP="00DB4D46">
          <w:pPr>
            <w:pStyle w:val="ae"/>
          </w:pPr>
        </w:p>
      </w:tc>
      <w:tc>
        <w:tcPr>
          <w:tcW w:w="1253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C7697E" w:rsidRPr="006D7173" w:rsidRDefault="00C7697E" w:rsidP="00DB4D46">
          <w:pPr>
            <w:pStyle w:val="ae"/>
            <w:rPr>
              <w:sz w:val="16"/>
              <w:szCs w:val="16"/>
            </w:rPr>
          </w:pPr>
        </w:p>
      </w:tc>
      <w:tc>
        <w:tcPr>
          <w:tcW w:w="58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C7697E" w:rsidRPr="006D7173" w:rsidRDefault="00C7697E" w:rsidP="00DB4D46">
          <w:pPr>
            <w:rPr>
              <w:sz w:val="18"/>
              <w:szCs w:val="18"/>
            </w:rPr>
          </w:pPr>
        </w:p>
      </w:tc>
      <w:tc>
        <w:tcPr>
          <w:tcW w:w="57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C7697E" w:rsidRPr="006D7173" w:rsidRDefault="00C7697E" w:rsidP="00DB4D46">
          <w:pPr>
            <w:rPr>
              <w:sz w:val="16"/>
              <w:szCs w:val="16"/>
            </w:rPr>
          </w:pPr>
        </w:p>
      </w:tc>
      <w:tc>
        <w:tcPr>
          <w:tcW w:w="4085" w:type="dxa"/>
          <w:vMerge w:val="restart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vAlign w:val="center"/>
        </w:tcPr>
        <w:p w:rsidR="00C7697E" w:rsidRDefault="00C7697E" w:rsidP="00C7697E">
          <w:pPr>
            <w:jc w:val="center"/>
            <w:rPr>
              <w:rFonts w:ascii="ISOCPEUR" w:hAnsi="ISOCPEUR"/>
              <w:i/>
              <w:sz w:val="20"/>
              <w:szCs w:val="20"/>
            </w:rPr>
          </w:pPr>
          <w:r>
            <w:rPr>
              <w:rFonts w:ascii="ISOCPEUR" w:hAnsi="ISOCPEUR"/>
              <w:i/>
              <w:sz w:val="20"/>
              <w:szCs w:val="20"/>
            </w:rPr>
            <w:t xml:space="preserve">Архитектурный ансамбль </w:t>
          </w:r>
          <w:r w:rsidRPr="00B02DFA">
            <w:rPr>
              <w:rFonts w:ascii="ISOCPEUR" w:hAnsi="ISOCPEUR"/>
              <w:i/>
              <w:sz w:val="20"/>
              <w:szCs w:val="20"/>
            </w:rPr>
            <w:t>Соловецк</w:t>
          </w:r>
          <w:r>
            <w:rPr>
              <w:rFonts w:ascii="ISOCPEUR" w:hAnsi="ISOCPEUR"/>
              <w:i/>
              <w:sz w:val="20"/>
              <w:szCs w:val="20"/>
            </w:rPr>
            <w:t>ого</w:t>
          </w:r>
        </w:p>
        <w:p w:rsidR="00C7697E" w:rsidRDefault="00C7697E" w:rsidP="00C7697E">
          <w:pPr>
            <w:pStyle w:val="ae"/>
            <w:ind w:left="-106" w:right="-111"/>
            <w:jc w:val="center"/>
            <w:rPr>
              <w:rFonts w:ascii="ISOCPEUR" w:hAnsi="ISOCPEUR"/>
              <w:i/>
            </w:rPr>
          </w:pPr>
          <w:r w:rsidRPr="00B02DFA">
            <w:rPr>
              <w:rFonts w:ascii="ISOCPEUR" w:hAnsi="ISOCPEUR"/>
              <w:i/>
            </w:rPr>
            <w:t>монастыр</w:t>
          </w:r>
          <w:r>
            <w:rPr>
              <w:rFonts w:ascii="ISOCPEUR" w:hAnsi="ISOCPEUR"/>
              <w:i/>
            </w:rPr>
            <w:t xml:space="preserve">я </w:t>
          </w:r>
        </w:p>
        <w:p w:rsidR="00C7697E" w:rsidRPr="00C7697E" w:rsidRDefault="00C7697E" w:rsidP="00C7697E">
          <w:pPr>
            <w:pStyle w:val="ae"/>
            <w:ind w:left="-106" w:right="-111"/>
            <w:rPr>
              <w:rFonts w:ascii="ISOCPEUR" w:hAnsi="ISOCPEUR"/>
              <w:i/>
              <w:sz w:val="18"/>
              <w:szCs w:val="18"/>
            </w:rPr>
          </w:pPr>
          <w:r>
            <w:rPr>
              <w:rFonts w:ascii="ISOCPEUR" w:hAnsi="ISOCPEUR"/>
              <w:i/>
              <w:sz w:val="18"/>
              <w:szCs w:val="18"/>
            </w:rPr>
            <w:t>А</w:t>
          </w:r>
          <w:r w:rsidRPr="00B02DFA">
            <w:rPr>
              <w:rFonts w:ascii="ISOCPEUR" w:hAnsi="ISOCPEUR"/>
              <w:i/>
              <w:sz w:val="18"/>
              <w:szCs w:val="18"/>
            </w:rPr>
            <w:t xml:space="preserve">рхангельская обл., Приморский р-н, </w:t>
          </w:r>
          <w:r>
            <w:rPr>
              <w:rFonts w:ascii="ISOCPEUR" w:hAnsi="ISOCPEUR"/>
              <w:i/>
              <w:sz w:val="18"/>
              <w:szCs w:val="18"/>
            </w:rPr>
            <w:t>п</w:t>
          </w:r>
          <w:r w:rsidRPr="00B02DFA">
            <w:rPr>
              <w:rFonts w:ascii="ISOCPEUR" w:hAnsi="ISOCPEUR"/>
              <w:i/>
              <w:sz w:val="18"/>
              <w:szCs w:val="18"/>
            </w:rPr>
            <w:t>ос.Соловецки</w:t>
          </w:r>
          <w:r>
            <w:rPr>
              <w:rFonts w:ascii="ISOCPEUR" w:hAnsi="ISOCPEUR"/>
              <w:i/>
              <w:sz w:val="18"/>
              <w:szCs w:val="18"/>
            </w:rPr>
            <w:t>й</w:t>
          </w:r>
        </w:p>
      </w:tc>
      <w:tc>
        <w:tcPr>
          <w:tcW w:w="910" w:type="dxa"/>
          <w:gridSpan w:val="2"/>
          <w:vMerge w:val="restart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vAlign w:val="center"/>
        </w:tcPr>
        <w:p w:rsidR="00C7697E" w:rsidRPr="007958B4" w:rsidRDefault="00C7697E" w:rsidP="00C7697E">
          <w:pPr>
            <w:snapToGrid w:val="0"/>
            <w:jc w:val="center"/>
            <w:rPr>
              <w:rFonts w:ascii="ISOCPEUR" w:hAnsi="ISOCPEUR"/>
              <w:i/>
              <w:sz w:val="22"/>
              <w:szCs w:val="22"/>
            </w:rPr>
          </w:pPr>
          <w:r w:rsidRPr="007958B4">
            <w:rPr>
              <w:rFonts w:ascii="ISOCPEUR" w:hAnsi="ISOCPEUR"/>
              <w:i/>
              <w:sz w:val="22"/>
              <w:szCs w:val="22"/>
            </w:rPr>
            <w:t>Марка</w:t>
          </w:r>
        </w:p>
        <w:p w:rsidR="00C7697E" w:rsidRPr="00991649" w:rsidRDefault="00C7697E" w:rsidP="00C7697E">
          <w:pPr>
            <w:autoSpaceDE w:val="0"/>
            <w:autoSpaceDN w:val="0"/>
            <w:adjustRightInd w:val="0"/>
            <w:rPr>
              <w:rFonts w:ascii="ISOCPEUR" w:hAnsi="ISOCPEUR"/>
              <w:i/>
              <w:color w:val="000000"/>
              <w:sz w:val="20"/>
              <w:szCs w:val="20"/>
            </w:rPr>
          </w:pPr>
          <w:r w:rsidRPr="007958B4">
            <w:rPr>
              <w:rFonts w:ascii="ISOCPEUR" w:hAnsi="ISOCPEUR"/>
              <w:i/>
              <w:sz w:val="22"/>
              <w:szCs w:val="22"/>
            </w:rPr>
            <w:t xml:space="preserve"> листа</w:t>
          </w:r>
        </w:p>
      </w:tc>
      <w:tc>
        <w:tcPr>
          <w:tcW w:w="1431" w:type="dxa"/>
          <w:gridSpan w:val="3"/>
          <w:vMerge w:val="restart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vAlign w:val="center"/>
        </w:tcPr>
        <w:p w:rsidR="00C7697E" w:rsidRPr="00C7697E" w:rsidRDefault="00C7697E" w:rsidP="00C7697E">
          <w:pPr>
            <w:autoSpaceDE w:val="0"/>
            <w:autoSpaceDN w:val="0"/>
            <w:adjustRightInd w:val="0"/>
            <w:rPr>
              <w:rFonts w:ascii="ISOCPEUR" w:hAnsi="ISOCPEUR"/>
              <w:i/>
              <w:color w:val="000000"/>
            </w:rPr>
          </w:pPr>
          <w:r w:rsidRPr="00C7697E">
            <w:rPr>
              <w:rFonts w:ascii="ISOCPEUR" w:hAnsi="ISOCPEUR"/>
              <w:i/>
              <w:color w:val="000000"/>
            </w:rPr>
            <w:t>ЭОМ, ОВ</w:t>
          </w:r>
        </w:p>
      </w:tc>
      <w:tc>
        <w:tcPr>
          <w:tcW w:w="472" w:type="dxa"/>
          <w:vMerge/>
          <w:tcBorders>
            <w:left w:val="single" w:sz="4" w:space="0" w:color="auto"/>
            <w:right w:val="nil"/>
          </w:tcBorders>
          <w:vAlign w:val="center"/>
        </w:tcPr>
        <w:p w:rsidR="00C7697E" w:rsidRPr="006D7173" w:rsidRDefault="00C7697E" w:rsidP="00DB4D46">
          <w:pPr>
            <w:rPr>
              <w:sz w:val="22"/>
              <w:szCs w:val="22"/>
            </w:rPr>
          </w:pPr>
        </w:p>
      </w:tc>
    </w:tr>
    <w:tr w:rsidR="00C7697E" w:rsidRPr="006D7173" w:rsidTr="00C7697E">
      <w:trPr>
        <w:cantSplit/>
        <w:trHeight w:val="284"/>
      </w:trPr>
      <w:tc>
        <w:tcPr>
          <w:tcW w:w="1122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C7697E" w:rsidRPr="006D7173" w:rsidRDefault="00C7697E" w:rsidP="00DB4D46">
          <w:pPr>
            <w:pStyle w:val="ae"/>
          </w:pPr>
        </w:p>
      </w:tc>
      <w:tc>
        <w:tcPr>
          <w:tcW w:w="1253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C7697E" w:rsidRPr="006D7173" w:rsidRDefault="00C7697E" w:rsidP="00DB4D46">
          <w:pPr>
            <w:pStyle w:val="ae"/>
            <w:rPr>
              <w:szCs w:val="16"/>
            </w:rPr>
          </w:pPr>
        </w:p>
      </w:tc>
      <w:tc>
        <w:tcPr>
          <w:tcW w:w="58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C7697E" w:rsidRPr="006D7173" w:rsidRDefault="00C7697E" w:rsidP="00DB4D46">
          <w:pPr>
            <w:jc w:val="center"/>
            <w:rPr>
              <w:sz w:val="18"/>
              <w:szCs w:val="18"/>
            </w:rPr>
          </w:pPr>
        </w:p>
      </w:tc>
      <w:tc>
        <w:tcPr>
          <w:tcW w:w="57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C7697E" w:rsidRPr="006D7173" w:rsidRDefault="00C7697E" w:rsidP="00DB4D46">
          <w:pPr>
            <w:rPr>
              <w:sz w:val="18"/>
              <w:szCs w:val="18"/>
            </w:rPr>
          </w:pPr>
        </w:p>
      </w:tc>
      <w:tc>
        <w:tcPr>
          <w:tcW w:w="4085" w:type="dxa"/>
          <w:vMerge/>
          <w:tcBorders>
            <w:left w:val="single" w:sz="4" w:space="0" w:color="auto"/>
            <w:right w:val="single" w:sz="4" w:space="0" w:color="auto"/>
          </w:tcBorders>
          <w:vAlign w:val="center"/>
        </w:tcPr>
        <w:p w:rsidR="00C7697E" w:rsidRPr="006D7173" w:rsidRDefault="00C7697E" w:rsidP="00DB4D46">
          <w:pPr>
            <w:jc w:val="center"/>
          </w:pPr>
        </w:p>
      </w:tc>
      <w:tc>
        <w:tcPr>
          <w:tcW w:w="910" w:type="dxa"/>
          <w:gridSpan w:val="2"/>
          <w:vMerge/>
          <w:tcBorders>
            <w:left w:val="single" w:sz="4" w:space="0" w:color="auto"/>
            <w:right w:val="single" w:sz="4" w:space="0" w:color="auto"/>
          </w:tcBorders>
          <w:vAlign w:val="center"/>
        </w:tcPr>
        <w:p w:rsidR="00C7697E" w:rsidRPr="006D7173" w:rsidRDefault="00C7697E" w:rsidP="00DB4D46">
          <w:pPr>
            <w:jc w:val="center"/>
          </w:pPr>
        </w:p>
      </w:tc>
      <w:tc>
        <w:tcPr>
          <w:tcW w:w="1431" w:type="dxa"/>
          <w:gridSpan w:val="3"/>
          <w:vMerge/>
          <w:tcBorders>
            <w:left w:val="single" w:sz="4" w:space="0" w:color="auto"/>
            <w:right w:val="single" w:sz="4" w:space="0" w:color="auto"/>
          </w:tcBorders>
          <w:vAlign w:val="center"/>
        </w:tcPr>
        <w:p w:rsidR="00C7697E" w:rsidRPr="006D7173" w:rsidRDefault="00C7697E" w:rsidP="00DB4D46">
          <w:pPr>
            <w:jc w:val="center"/>
          </w:pPr>
        </w:p>
      </w:tc>
      <w:tc>
        <w:tcPr>
          <w:tcW w:w="472" w:type="dxa"/>
          <w:vMerge/>
          <w:tcBorders>
            <w:left w:val="single" w:sz="4" w:space="0" w:color="auto"/>
            <w:right w:val="nil"/>
          </w:tcBorders>
          <w:vAlign w:val="center"/>
        </w:tcPr>
        <w:p w:rsidR="00C7697E" w:rsidRPr="006D7173" w:rsidRDefault="00C7697E" w:rsidP="00DB4D46">
          <w:pPr>
            <w:jc w:val="center"/>
          </w:pPr>
        </w:p>
      </w:tc>
    </w:tr>
    <w:tr w:rsidR="00C7697E" w:rsidRPr="006D7173" w:rsidTr="00C7697E">
      <w:trPr>
        <w:cantSplit/>
        <w:trHeight w:val="284"/>
      </w:trPr>
      <w:tc>
        <w:tcPr>
          <w:tcW w:w="53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C7697E" w:rsidRPr="006D7173" w:rsidRDefault="00C7697E" w:rsidP="00DB4D46">
          <w:pPr>
            <w:pStyle w:val="ae"/>
            <w:jc w:val="center"/>
            <w:rPr>
              <w:sz w:val="16"/>
              <w:szCs w:val="16"/>
            </w:rPr>
          </w:pPr>
          <w:r w:rsidRPr="006D7173">
            <w:rPr>
              <w:sz w:val="16"/>
              <w:szCs w:val="16"/>
            </w:rPr>
            <w:t>Изм</w:t>
          </w:r>
        </w:p>
      </w:tc>
      <w:tc>
        <w:tcPr>
          <w:tcW w:w="59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C7697E" w:rsidRPr="006D7173" w:rsidRDefault="00C7697E" w:rsidP="00DB4D46">
          <w:pPr>
            <w:pStyle w:val="ae"/>
            <w:jc w:val="center"/>
            <w:rPr>
              <w:sz w:val="12"/>
              <w:szCs w:val="12"/>
            </w:rPr>
          </w:pPr>
          <w:r w:rsidRPr="006D7173">
            <w:rPr>
              <w:sz w:val="12"/>
              <w:szCs w:val="12"/>
            </w:rPr>
            <w:t>Кол.уч</w:t>
          </w:r>
        </w:p>
      </w:tc>
      <w:tc>
        <w:tcPr>
          <w:tcW w:w="556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C7697E" w:rsidRPr="006D7173" w:rsidRDefault="00C7697E" w:rsidP="00DB4D46">
          <w:pPr>
            <w:pStyle w:val="ae"/>
            <w:jc w:val="center"/>
            <w:rPr>
              <w:sz w:val="16"/>
              <w:szCs w:val="16"/>
            </w:rPr>
          </w:pPr>
          <w:r w:rsidRPr="006D7173">
            <w:rPr>
              <w:sz w:val="16"/>
              <w:szCs w:val="16"/>
            </w:rPr>
            <w:t>Лист</w:t>
          </w:r>
        </w:p>
      </w:tc>
      <w:tc>
        <w:tcPr>
          <w:tcW w:w="697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C7697E" w:rsidRPr="006D7173" w:rsidRDefault="00C7697E" w:rsidP="00DB4D46">
          <w:pPr>
            <w:pStyle w:val="ae"/>
            <w:jc w:val="center"/>
            <w:rPr>
              <w:sz w:val="14"/>
              <w:szCs w:val="14"/>
            </w:rPr>
          </w:pPr>
          <w:r w:rsidRPr="006D7173">
            <w:rPr>
              <w:sz w:val="14"/>
              <w:szCs w:val="14"/>
              <w:lang w:val="en-US"/>
            </w:rPr>
            <w:t>N</w:t>
          </w:r>
          <w:r w:rsidRPr="006D7173">
            <w:rPr>
              <w:sz w:val="14"/>
              <w:szCs w:val="14"/>
            </w:rPr>
            <w:t>док</w:t>
          </w:r>
        </w:p>
      </w:tc>
      <w:tc>
        <w:tcPr>
          <w:tcW w:w="58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C7697E" w:rsidRPr="008B3034" w:rsidRDefault="00C7697E" w:rsidP="00DB4D46">
          <w:pPr>
            <w:pStyle w:val="ae"/>
            <w:jc w:val="center"/>
            <w:rPr>
              <w:sz w:val="16"/>
              <w:szCs w:val="16"/>
            </w:rPr>
          </w:pPr>
          <w:r w:rsidRPr="00DB4D46">
            <w:rPr>
              <w:sz w:val="16"/>
              <w:szCs w:val="16"/>
            </w:rPr>
            <w:t>Подп</w:t>
          </w:r>
        </w:p>
      </w:tc>
      <w:tc>
        <w:tcPr>
          <w:tcW w:w="57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C7697E" w:rsidRPr="006D7173" w:rsidRDefault="00C7697E" w:rsidP="00DB4D46">
          <w:pPr>
            <w:pStyle w:val="ae"/>
            <w:jc w:val="center"/>
            <w:rPr>
              <w:sz w:val="16"/>
              <w:szCs w:val="16"/>
            </w:rPr>
          </w:pPr>
          <w:r w:rsidRPr="00DB4D46">
            <w:rPr>
              <w:sz w:val="16"/>
              <w:szCs w:val="16"/>
            </w:rPr>
            <w:t>Дат</w:t>
          </w:r>
          <w:r>
            <w:rPr>
              <w:sz w:val="16"/>
              <w:szCs w:val="16"/>
            </w:rPr>
            <w:t>а</w:t>
          </w:r>
        </w:p>
      </w:tc>
      <w:tc>
        <w:tcPr>
          <w:tcW w:w="4085" w:type="dxa"/>
          <w:vMerge/>
          <w:tcBorders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C7697E" w:rsidRPr="006D7173" w:rsidRDefault="00C7697E" w:rsidP="00DB4D46"/>
      </w:tc>
      <w:tc>
        <w:tcPr>
          <w:tcW w:w="910" w:type="dxa"/>
          <w:gridSpan w:val="2"/>
          <w:vMerge/>
          <w:tcBorders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C7697E" w:rsidRPr="006D7173" w:rsidRDefault="00C7697E" w:rsidP="00DB4D46"/>
      </w:tc>
      <w:tc>
        <w:tcPr>
          <w:tcW w:w="1431" w:type="dxa"/>
          <w:gridSpan w:val="3"/>
          <w:vMerge/>
          <w:tcBorders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C7697E" w:rsidRPr="006D7173" w:rsidRDefault="00C7697E" w:rsidP="00DB4D46"/>
      </w:tc>
      <w:tc>
        <w:tcPr>
          <w:tcW w:w="472" w:type="dxa"/>
          <w:vMerge/>
          <w:tcBorders>
            <w:left w:val="single" w:sz="4" w:space="0" w:color="auto"/>
            <w:right w:val="nil"/>
          </w:tcBorders>
          <w:vAlign w:val="center"/>
        </w:tcPr>
        <w:p w:rsidR="00C7697E" w:rsidRPr="006D7173" w:rsidRDefault="00C7697E" w:rsidP="00DB4D46"/>
      </w:tc>
    </w:tr>
    <w:tr w:rsidR="00C7697E" w:rsidRPr="006D7173" w:rsidTr="00C7697E">
      <w:trPr>
        <w:cantSplit/>
        <w:trHeight w:val="260"/>
      </w:trPr>
      <w:tc>
        <w:tcPr>
          <w:tcW w:w="1122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C7697E" w:rsidRPr="007C1CC8" w:rsidRDefault="00C7697E" w:rsidP="00C7697E">
          <w:pPr>
            <w:rPr>
              <w:sz w:val="20"/>
              <w:szCs w:val="20"/>
            </w:rPr>
          </w:pPr>
          <w:r w:rsidRPr="007C1CC8">
            <w:rPr>
              <w:rFonts w:ascii="ISOCPEUR" w:hAnsi="ISOCPEUR"/>
              <w:i/>
              <w:sz w:val="20"/>
              <w:szCs w:val="20"/>
            </w:rPr>
            <w:t>Выполнил</w:t>
          </w:r>
        </w:p>
      </w:tc>
      <w:tc>
        <w:tcPr>
          <w:tcW w:w="1253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C7697E" w:rsidRPr="007C1CC8" w:rsidRDefault="00C7697E" w:rsidP="00C7697E">
          <w:pPr>
            <w:pStyle w:val="ae"/>
            <w:autoSpaceDE w:val="0"/>
            <w:autoSpaceDN w:val="0"/>
            <w:rPr>
              <w:rFonts w:ascii="ISOCPEUR" w:hAnsi="ISOCPEUR"/>
              <w:i/>
            </w:rPr>
          </w:pPr>
          <w:r w:rsidRPr="007C1CC8">
            <w:rPr>
              <w:rFonts w:ascii="ISOCPEUR" w:hAnsi="ISOCPEUR"/>
              <w:i/>
            </w:rPr>
            <w:t>Репин</w:t>
          </w:r>
          <w:r w:rsidR="008F0F58">
            <w:rPr>
              <w:rFonts w:ascii="ISOCPEUR" w:hAnsi="ISOCPEUR"/>
              <w:i/>
            </w:rPr>
            <w:t>а</w:t>
          </w:r>
        </w:p>
      </w:tc>
      <w:tc>
        <w:tcPr>
          <w:tcW w:w="58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C7697E" w:rsidRPr="006D7173" w:rsidRDefault="00C7697E" w:rsidP="00C7697E">
          <w:pPr>
            <w:jc w:val="center"/>
            <w:rPr>
              <w:sz w:val="18"/>
              <w:szCs w:val="18"/>
            </w:rPr>
          </w:pPr>
        </w:p>
      </w:tc>
      <w:tc>
        <w:tcPr>
          <w:tcW w:w="57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C7697E" w:rsidRPr="006D7173" w:rsidRDefault="00C7697E" w:rsidP="00C7697E">
          <w:pPr>
            <w:jc w:val="center"/>
            <w:rPr>
              <w:sz w:val="18"/>
              <w:szCs w:val="18"/>
            </w:rPr>
          </w:pPr>
        </w:p>
      </w:tc>
      <w:tc>
        <w:tcPr>
          <w:tcW w:w="4085" w:type="dxa"/>
          <w:vMerge w:val="restart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vAlign w:val="center"/>
        </w:tcPr>
        <w:p w:rsidR="00C7697E" w:rsidRPr="008D5B06" w:rsidRDefault="008F0F58" w:rsidP="008F0F58">
          <w:pPr>
            <w:spacing w:line="276" w:lineRule="auto"/>
            <w:jc w:val="center"/>
          </w:pPr>
          <w:r>
            <w:rPr>
              <w:rFonts w:ascii="ISOCPEUR" w:hAnsi="ISOCPEUR"/>
              <w:i/>
              <w:sz w:val="22"/>
              <w:szCs w:val="22"/>
            </w:rPr>
            <w:t xml:space="preserve">Ризница, </w:t>
          </w:r>
          <w:r>
            <w:rPr>
              <w:rFonts w:ascii="ISOCPEUR" w:hAnsi="ISOCPEUR"/>
              <w:i/>
              <w:sz w:val="22"/>
              <w:szCs w:val="22"/>
              <w:lang w:val="en-US"/>
            </w:rPr>
            <w:t>XVI-</w:t>
          </w:r>
          <w:r w:rsidR="00C7697E">
            <w:rPr>
              <w:rFonts w:ascii="ISOCPEUR" w:hAnsi="ISOCPEUR"/>
              <w:i/>
              <w:sz w:val="22"/>
              <w:szCs w:val="22"/>
              <w:lang w:val="en-US"/>
            </w:rPr>
            <w:t>XIX</w:t>
          </w:r>
          <w:r w:rsidR="00C7697E">
            <w:rPr>
              <w:rFonts w:ascii="ISOCPEUR" w:hAnsi="ISOCPEUR"/>
              <w:i/>
              <w:sz w:val="22"/>
              <w:szCs w:val="22"/>
            </w:rPr>
            <w:t xml:space="preserve"> века</w:t>
          </w:r>
        </w:p>
      </w:tc>
      <w:tc>
        <w:tcPr>
          <w:tcW w:w="910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C7697E" w:rsidRPr="00582E59" w:rsidRDefault="00C7697E" w:rsidP="00C7697E">
          <w:pPr>
            <w:jc w:val="center"/>
            <w:rPr>
              <w:sz w:val="18"/>
              <w:szCs w:val="18"/>
            </w:rPr>
          </w:pPr>
          <w:r w:rsidRPr="00582E59">
            <w:rPr>
              <w:sz w:val="18"/>
              <w:szCs w:val="18"/>
            </w:rPr>
            <w:t>Стадия</w:t>
          </w:r>
        </w:p>
      </w:tc>
      <w:tc>
        <w:tcPr>
          <w:tcW w:w="714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C7697E" w:rsidRPr="00582E59" w:rsidRDefault="00C7697E" w:rsidP="00C7697E">
          <w:pPr>
            <w:jc w:val="center"/>
            <w:rPr>
              <w:sz w:val="18"/>
              <w:szCs w:val="18"/>
            </w:rPr>
          </w:pPr>
          <w:r w:rsidRPr="00582E59">
            <w:rPr>
              <w:sz w:val="18"/>
              <w:szCs w:val="18"/>
            </w:rPr>
            <w:t>Лист</w:t>
          </w:r>
        </w:p>
      </w:tc>
      <w:tc>
        <w:tcPr>
          <w:tcW w:w="717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nil"/>
          </w:tcBorders>
          <w:vAlign w:val="center"/>
        </w:tcPr>
        <w:p w:rsidR="00C7697E" w:rsidRPr="00582E59" w:rsidRDefault="00C7697E" w:rsidP="00C7697E">
          <w:pPr>
            <w:ind w:left="-135"/>
            <w:jc w:val="center"/>
            <w:rPr>
              <w:sz w:val="18"/>
              <w:szCs w:val="18"/>
            </w:rPr>
          </w:pPr>
          <w:r w:rsidRPr="00582E59">
            <w:rPr>
              <w:sz w:val="18"/>
              <w:szCs w:val="18"/>
            </w:rPr>
            <w:t>Листов</w:t>
          </w:r>
        </w:p>
      </w:tc>
      <w:tc>
        <w:tcPr>
          <w:tcW w:w="472" w:type="dxa"/>
          <w:vMerge/>
          <w:tcBorders>
            <w:left w:val="single" w:sz="4" w:space="0" w:color="auto"/>
            <w:right w:val="nil"/>
          </w:tcBorders>
          <w:vAlign w:val="center"/>
        </w:tcPr>
        <w:p w:rsidR="00C7697E" w:rsidRPr="006D7173" w:rsidRDefault="00C7697E" w:rsidP="00C7697E">
          <w:pPr>
            <w:jc w:val="center"/>
            <w:rPr>
              <w:sz w:val="14"/>
              <w:szCs w:val="14"/>
            </w:rPr>
          </w:pPr>
        </w:p>
      </w:tc>
    </w:tr>
    <w:tr w:rsidR="00C7697E" w:rsidRPr="006D7173" w:rsidTr="002124B2">
      <w:trPr>
        <w:cantSplit/>
        <w:trHeight w:val="275"/>
      </w:trPr>
      <w:tc>
        <w:tcPr>
          <w:tcW w:w="1122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C7697E" w:rsidRPr="007C1CC8" w:rsidRDefault="00C7697E" w:rsidP="00C7697E">
          <w:pPr>
            <w:pStyle w:val="12"/>
            <w:snapToGrid w:val="0"/>
            <w:rPr>
              <w:rFonts w:ascii="ISOCPEUR" w:hAnsi="ISOCPEUR"/>
              <w:i/>
            </w:rPr>
          </w:pPr>
          <w:r w:rsidRPr="007C1CC8">
            <w:rPr>
              <w:rFonts w:ascii="ISOCPEUR" w:hAnsi="ISOCPEUR"/>
              <w:i/>
            </w:rPr>
            <w:t>ГИП</w:t>
          </w:r>
        </w:p>
      </w:tc>
      <w:tc>
        <w:tcPr>
          <w:tcW w:w="1253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C7697E" w:rsidRPr="007C1CC8" w:rsidRDefault="00C7697E" w:rsidP="00C7697E">
          <w:pPr>
            <w:pStyle w:val="12"/>
            <w:snapToGrid w:val="0"/>
            <w:rPr>
              <w:rFonts w:ascii="ISOCPEUR" w:hAnsi="ISOCPEUR"/>
              <w:i/>
            </w:rPr>
          </w:pPr>
          <w:r w:rsidRPr="007C1CC8">
            <w:rPr>
              <w:rFonts w:ascii="ISOCPEUR" w:hAnsi="ISOCPEUR"/>
              <w:i/>
            </w:rPr>
            <w:t>Репина</w:t>
          </w:r>
        </w:p>
      </w:tc>
      <w:tc>
        <w:tcPr>
          <w:tcW w:w="58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C7697E" w:rsidRPr="006D7173" w:rsidRDefault="00C7697E" w:rsidP="00C7697E">
          <w:pPr>
            <w:jc w:val="center"/>
            <w:rPr>
              <w:sz w:val="18"/>
              <w:szCs w:val="18"/>
            </w:rPr>
          </w:pPr>
        </w:p>
      </w:tc>
      <w:tc>
        <w:tcPr>
          <w:tcW w:w="57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C7697E" w:rsidRPr="006D7173" w:rsidRDefault="00C7697E" w:rsidP="00C7697E">
          <w:pPr>
            <w:jc w:val="center"/>
            <w:rPr>
              <w:sz w:val="18"/>
              <w:szCs w:val="18"/>
            </w:rPr>
          </w:pPr>
        </w:p>
      </w:tc>
      <w:tc>
        <w:tcPr>
          <w:tcW w:w="4085" w:type="dxa"/>
          <w:vMerge/>
          <w:tcBorders>
            <w:left w:val="single" w:sz="4" w:space="0" w:color="auto"/>
            <w:right w:val="single" w:sz="4" w:space="0" w:color="auto"/>
          </w:tcBorders>
          <w:vAlign w:val="center"/>
        </w:tcPr>
        <w:p w:rsidR="00C7697E" w:rsidRPr="006D7173" w:rsidRDefault="00C7697E" w:rsidP="00C7697E">
          <w:pPr>
            <w:jc w:val="center"/>
          </w:pPr>
        </w:p>
      </w:tc>
      <w:tc>
        <w:tcPr>
          <w:tcW w:w="910" w:type="dxa"/>
          <w:gridSpan w:val="2"/>
          <w:vMerge w:val="restart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vAlign w:val="center"/>
        </w:tcPr>
        <w:p w:rsidR="00C7697E" w:rsidRPr="006D7173" w:rsidRDefault="00302280" w:rsidP="00C7697E">
          <w:pPr>
            <w:jc w:val="center"/>
          </w:pPr>
          <w:r>
            <w:t>П</w:t>
          </w:r>
        </w:p>
      </w:tc>
      <w:tc>
        <w:tcPr>
          <w:tcW w:w="714" w:type="dxa"/>
          <w:gridSpan w:val="2"/>
          <w:vMerge w:val="restart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vAlign w:val="center"/>
        </w:tcPr>
        <w:p w:rsidR="00C7697E" w:rsidRPr="006D7173" w:rsidRDefault="00C7697E" w:rsidP="00302280">
          <w:pPr>
            <w:jc w:val="center"/>
          </w:pPr>
          <w:r w:rsidRPr="006D7173">
            <w:t>1</w:t>
          </w:r>
        </w:p>
      </w:tc>
      <w:tc>
        <w:tcPr>
          <w:tcW w:w="717" w:type="dxa"/>
          <w:vMerge w:val="restart"/>
          <w:tcBorders>
            <w:top w:val="single" w:sz="4" w:space="0" w:color="auto"/>
            <w:left w:val="single" w:sz="4" w:space="0" w:color="auto"/>
            <w:right w:val="nil"/>
          </w:tcBorders>
          <w:vAlign w:val="center"/>
        </w:tcPr>
        <w:p w:rsidR="00C7697E" w:rsidRPr="000F7B4C" w:rsidRDefault="00302280" w:rsidP="00C7697E">
          <w:pPr>
            <w:jc w:val="center"/>
          </w:pPr>
          <w:r>
            <w:t>2</w:t>
          </w:r>
        </w:p>
      </w:tc>
      <w:tc>
        <w:tcPr>
          <w:tcW w:w="472" w:type="dxa"/>
          <w:vMerge/>
          <w:tcBorders>
            <w:left w:val="single" w:sz="4" w:space="0" w:color="auto"/>
            <w:right w:val="nil"/>
          </w:tcBorders>
          <w:vAlign w:val="center"/>
        </w:tcPr>
        <w:p w:rsidR="00C7697E" w:rsidRPr="006D7173" w:rsidRDefault="00C7697E" w:rsidP="00C7697E">
          <w:pPr>
            <w:jc w:val="center"/>
            <w:rPr>
              <w:sz w:val="22"/>
              <w:szCs w:val="22"/>
            </w:rPr>
          </w:pPr>
        </w:p>
      </w:tc>
    </w:tr>
    <w:tr w:rsidR="00C7697E" w:rsidRPr="006D7173" w:rsidTr="002124B2">
      <w:trPr>
        <w:cantSplit/>
        <w:trHeight w:val="265"/>
      </w:trPr>
      <w:tc>
        <w:tcPr>
          <w:tcW w:w="1122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C7697E" w:rsidRPr="007C1CC8" w:rsidRDefault="00C7697E" w:rsidP="00C7697E">
          <w:pPr>
            <w:pStyle w:val="12"/>
            <w:snapToGrid w:val="0"/>
            <w:rPr>
              <w:rFonts w:ascii="ISOCPEUR" w:hAnsi="ISOCPEUR"/>
              <w:i/>
            </w:rPr>
          </w:pPr>
          <w:r w:rsidRPr="007C1CC8">
            <w:rPr>
              <w:rFonts w:ascii="ISOCPEUR" w:hAnsi="ISOCPEUR"/>
              <w:i/>
            </w:rPr>
            <w:t>Нач.ОИР</w:t>
          </w:r>
        </w:p>
      </w:tc>
      <w:tc>
        <w:tcPr>
          <w:tcW w:w="1253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C7697E" w:rsidRPr="007C1CC8" w:rsidRDefault="00C7697E" w:rsidP="00C7697E">
          <w:pPr>
            <w:pStyle w:val="12"/>
            <w:snapToGrid w:val="0"/>
            <w:rPr>
              <w:rFonts w:ascii="ISOCPEUR" w:hAnsi="ISOCPEUR"/>
              <w:i/>
            </w:rPr>
          </w:pPr>
          <w:r w:rsidRPr="007C1CC8">
            <w:rPr>
              <w:rFonts w:ascii="ISOCPEUR" w:hAnsi="ISOCPEUR"/>
              <w:i/>
            </w:rPr>
            <w:t>Разуваев</w:t>
          </w:r>
        </w:p>
      </w:tc>
      <w:tc>
        <w:tcPr>
          <w:tcW w:w="58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C7697E" w:rsidRPr="006D7173" w:rsidRDefault="00C7697E" w:rsidP="00C7697E">
          <w:pPr>
            <w:jc w:val="center"/>
            <w:rPr>
              <w:sz w:val="16"/>
              <w:szCs w:val="16"/>
            </w:rPr>
          </w:pPr>
        </w:p>
      </w:tc>
      <w:tc>
        <w:tcPr>
          <w:tcW w:w="57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C7697E" w:rsidRPr="006D7173" w:rsidRDefault="00C7697E" w:rsidP="00C7697E">
          <w:pPr>
            <w:jc w:val="center"/>
            <w:rPr>
              <w:sz w:val="16"/>
              <w:szCs w:val="16"/>
            </w:rPr>
          </w:pPr>
        </w:p>
      </w:tc>
      <w:tc>
        <w:tcPr>
          <w:tcW w:w="4085" w:type="dxa"/>
          <w:vMerge/>
          <w:tcBorders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C7697E" w:rsidRPr="006D7173" w:rsidRDefault="00C7697E" w:rsidP="00C7697E">
          <w:pPr>
            <w:jc w:val="center"/>
            <w:rPr>
              <w:sz w:val="18"/>
              <w:szCs w:val="22"/>
            </w:rPr>
          </w:pPr>
        </w:p>
      </w:tc>
      <w:tc>
        <w:tcPr>
          <w:tcW w:w="910" w:type="dxa"/>
          <w:gridSpan w:val="2"/>
          <w:vMerge/>
          <w:tcBorders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C7697E" w:rsidRPr="006D7173" w:rsidRDefault="00C7697E" w:rsidP="00C7697E">
          <w:pPr>
            <w:jc w:val="center"/>
          </w:pPr>
        </w:p>
      </w:tc>
      <w:tc>
        <w:tcPr>
          <w:tcW w:w="714" w:type="dxa"/>
          <w:gridSpan w:val="2"/>
          <w:vMerge/>
          <w:tcBorders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C7697E" w:rsidRPr="006D7173" w:rsidRDefault="00C7697E" w:rsidP="00C7697E">
          <w:pPr>
            <w:jc w:val="center"/>
          </w:pPr>
        </w:p>
      </w:tc>
      <w:tc>
        <w:tcPr>
          <w:tcW w:w="717" w:type="dxa"/>
          <w:vMerge/>
          <w:tcBorders>
            <w:left w:val="single" w:sz="4" w:space="0" w:color="auto"/>
            <w:bottom w:val="single" w:sz="4" w:space="0" w:color="auto"/>
            <w:right w:val="nil"/>
          </w:tcBorders>
          <w:vAlign w:val="center"/>
        </w:tcPr>
        <w:p w:rsidR="00C7697E" w:rsidRPr="006D7173" w:rsidRDefault="00C7697E" w:rsidP="00C7697E">
          <w:pPr>
            <w:jc w:val="center"/>
          </w:pPr>
        </w:p>
      </w:tc>
      <w:tc>
        <w:tcPr>
          <w:tcW w:w="472" w:type="dxa"/>
          <w:vMerge/>
          <w:tcBorders>
            <w:left w:val="single" w:sz="4" w:space="0" w:color="auto"/>
            <w:right w:val="nil"/>
          </w:tcBorders>
          <w:vAlign w:val="center"/>
        </w:tcPr>
        <w:p w:rsidR="00C7697E" w:rsidRPr="006D7173" w:rsidRDefault="00C7697E" w:rsidP="00C7697E">
          <w:pPr>
            <w:jc w:val="center"/>
          </w:pPr>
        </w:p>
      </w:tc>
    </w:tr>
    <w:tr w:rsidR="00C7697E" w:rsidRPr="006D7173" w:rsidTr="002124B2">
      <w:trPr>
        <w:cantSplit/>
        <w:trHeight w:val="264"/>
      </w:trPr>
      <w:tc>
        <w:tcPr>
          <w:tcW w:w="1122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C7697E" w:rsidRPr="007C1CC8" w:rsidRDefault="00C7697E" w:rsidP="00C7697E">
          <w:pPr>
            <w:pStyle w:val="12"/>
            <w:snapToGrid w:val="0"/>
            <w:rPr>
              <w:rFonts w:ascii="ISOCPEUR" w:hAnsi="ISOCPEUR"/>
              <w:i/>
            </w:rPr>
          </w:pPr>
          <w:r w:rsidRPr="007C1CC8">
            <w:rPr>
              <w:rFonts w:ascii="ISOCPEUR" w:hAnsi="ISOCPEUR"/>
              <w:i/>
            </w:rPr>
            <w:t>ГАП</w:t>
          </w:r>
        </w:p>
      </w:tc>
      <w:tc>
        <w:tcPr>
          <w:tcW w:w="1253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C7697E" w:rsidRPr="007C1CC8" w:rsidRDefault="008F0F58" w:rsidP="00C7697E">
          <w:pPr>
            <w:pStyle w:val="12"/>
            <w:snapToGrid w:val="0"/>
            <w:ind w:left="-108" w:right="-108" w:firstLine="108"/>
            <w:rPr>
              <w:rFonts w:ascii="ISOCPEUR" w:hAnsi="ISOCPEUR"/>
              <w:i/>
            </w:rPr>
          </w:pPr>
          <w:r>
            <w:rPr>
              <w:rFonts w:ascii="ISOCPEUR" w:hAnsi="ISOCPEUR"/>
              <w:i/>
            </w:rPr>
            <w:t>Семина</w:t>
          </w:r>
        </w:p>
      </w:tc>
      <w:tc>
        <w:tcPr>
          <w:tcW w:w="58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C7697E" w:rsidRPr="006D7173" w:rsidRDefault="00C7697E" w:rsidP="00C7697E">
          <w:pPr>
            <w:jc w:val="center"/>
            <w:rPr>
              <w:sz w:val="16"/>
              <w:szCs w:val="16"/>
            </w:rPr>
          </w:pPr>
        </w:p>
      </w:tc>
      <w:tc>
        <w:tcPr>
          <w:tcW w:w="57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C7697E" w:rsidRPr="006D7173" w:rsidRDefault="00C7697E" w:rsidP="00C7697E">
          <w:pPr>
            <w:jc w:val="center"/>
            <w:rPr>
              <w:sz w:val="16"/>
              <w:szCs w:val="16"/>
            </w:rPr>
          </w:pPr>
        </w:p>
      </w:tc>
      <w:tc>
        <w:tcPr>
          <w:tcW w:w="4085" w:type="dxa"/>
          <w:vMerge w:val="restart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vAlign w:val="center"/>
        </w:tcPr>
        <w:p w:rsidR="00C7697E" w:rsidRPr="007C1CC8" w:rsidRDefault="00C7697E" w:rsidP="00C7697E">
          <w:pPr>
            <w:jc w:val="center"/>
            <w:rPr>
              <w:rFonts w:ascii="ISOCPEUR" w:hAnsi="ISOCPEUR"/>
              <w:i/>
              <w:sz w:val="22"/>
              <w:szCs w:val="22"/>
            </w:rPr>
          </w:pPr>
          <w:r w:rsidRPr="007C1CC8">
            <w:rPr>
              <w:rFonts w:ascii="ISOCPEUR" w:hAnsi="ISOCPEUR"/>
              <w:i/>
              <w:sz w:val="22"/>
              <w:szCs w:val="22"/>
            </w:rPr>
            <w:t xml:space="preserve">Эл.освещение и эл.оборудование. </w:t>
          </w:r>
        </w:p>
        <w:p w:rsidR="00C7697E" w:rsidRPr="007C1CC8" w:rsidRDefault="00C7697E" w:rsidP="00C7697E">
          <w:pPr>
            <w:jc w:val="center"/>
            <w:rPr>
              <w:rFonts w:ascii="ISOCPEUR" w:hAnsi="ISOCPEUR"/>
              <w:i/>
              <w:sz w:val="22"/>
              <w:szCs w:val="22"/>
            </w:rPr>
          </w:pPr>
          <w:r w:rsidRPr="007C1CC8">
            <w:rPr>
              <w:rFonts w:ascii="ISOCPEUR" w:hAnsi="ISOCPEUR"/>
              <w:i/>
              <w:sz w:val="22"/>
              <w:szCs w:val="22"/>
            </w:rPr>
            <w:t>Отопление и вентиляция.</w:t>
          </w:r>
        </w:p>
        <w:p w:rsidR="00C7697E" w:rsidRPr="008F0F58" w:rsidRDefault="008F0F58" w:rsidP="00C7697E">
          <w:pPr>
            <w:jc w:val="center"/>
          </w:pPr>
          <w:r>
            <w:rPr>
              <w:rFonts w:ascii="ISOCPEUR" w:hAnsi="ISOCPEUR"/>
              <w:i/>
              <w:sz w:val="22"/>
              <w:szCs w:val="22"/>
            </w:rPr>
            <w:t>Содержание.</w:t>
          </w:r>
        </w:p>
      </w:tc>
      <w:tc>
        <w:tcPr>
          <w:tcW w:w="2341" w:type="dxa"/>
          <w:gridSpan w:val="5"/>
          <w:vMerge w:val="restart"/>
          <w:tcBorders>
            <w:top w:val="single" w:sz="4" w:space="0" w:color="auto"/>
            <w:left w:val="single" w:sz="4" w:space="0" w:color="auto"/>
            <w:right w:val="nil"/>
          </w:tcBorders>
          <w:vAlign w:val="center"/>
        </w:tcPr>
        <w:p w:rsidR="00C7697E" w:rsidRPr="006D7173" w:rsidRDefault="00C7697E" w:rsidP="00C7697E">
          <w:pPr>
            <w:jc w:val="center"/>
            <w:rPr>
              <w:sz w:val="28"/>
              <w:szCs w:val="28"/>
            </w:rPr>
          </w:pPr>
          <w:r w:rsidRPr="006D7173">
            <w:rPr>
              <w:sz w:val="28"/>
              <w:szCs w:val="28"/>
            </w:rPr>
            <w:t>ОИР</w:t>
          </w:r>
        </w:p>
      </w:tc>
      <w:tc>
        <w:tcPr>
          <w:tcW w:w="472" w:type="dxa"/>
          <w:vMerge/>
          <w:tcBorders>
            <w:left w:val="single" w:sz="4" w:space="0" w:color="auto"/>
            <w:right w:val="nil"/>
          </w:tcBorders>
          <w:vAlign w:val="center"/>
        </w:tcPr>
        <w:p w:rsidR="00C7697E" w:rsidRPr="006D7173" w:rsidRDefault="00C7697E" w:rsidP="00C7697E">
          <w:pPr>
            <w:jc w:val="center"/>
          </w:pPr>
        </w:p>
      </w:tc>
    </w:tr>
    <w:tr w:rsidR="00C7697E" w:rsidRPr="006D7173" w:rsidTr="002124B2">
      <w:trPr>
        <w:cantSplit/>
        <w:trHeight w:val="264"/>
      </w:trPr>
      <w:tc>
        <w:tcPr>
          <w:tcW w:w="1122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C7697E" w:rsidRPr="007C1CC8" w:rsidRDefault="00C7697E" w:rsidP="00C7697E">
          <w:pPr>
            <w:pStyle w:val="12"/>
            <w:snapToGrid w:val="0"/>
            <w:rPr>
              <w:rFonts w:ascii="ISOCPEUR" w:hAnsi="ISOCPEUR"/>
              <w:i/>
            </w:rPr>
          </w:pPr>
        </w:p>
      </w:tc>
      <w:tc>
        <w:tcPr>
          <w:tcW w:w="1253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C7697E" w:rsidRPr="007C1CC8" w:rsidRDefault="00C7697E" w:rsidP="00C7697E">
          <w:pPr>
            <w:pStyle w:val="12"/>
            <w:snapToGrid w:val="0"/>
            <w:ind w:left="-108" w:right="-108" w:firstLine="108"/>
            <w:rPr>
              <w:rFonts w:ascii="ISOCPEUR" w:hAnsi="ISOCPEUR"/>
              <w:i/>
            </w:rPr>
          </w:pPr>
        </w:p>
      </w:tc>
      <w:tc>
        <w:tcPr>
          <w:tcW w:w="58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C7697E" w:rsidRPr="006D7173" w:rsidRDefault="00C7697E" w:rsidP="00C7697E">
          <w:pPr>
            <w:jc w:val="center"/>
            <w:rPr>
              <w:sz w:val="16"/>
              <w:szCs w:val="16"/>
            </w:rPr>
          </w:pPr>
        </w:p>
      </w:tc>
      <w:tc>
        <w:tcPr>
          <w:tcW w:w="57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C7697E" w:rsidRPr="006D7173" w:rsidRDefault="00C7697E" w:rsidP="00C7697E">
          <w:pPr>
            <w:jc w:val="center"/>
            <w:rPr>
              <w:sz w:val="16"/>
              <w:szCs w:val="16"/>
            </w:rPr>
          </w:pPr>
        </w:p>
      </w:tc>
      <w:tc>
        <w:tcPr>
          <w:tcW w:w="4085" w:type="dxa"/>
          <w:vMerge/>
          <w:tcBorders>
            <w:left w:val="single" w:sz="4" w:space="0" w:color="auto"/>
            <w:right w:val="single" w:sz="4" w:space="0" w:color="auto"/>
          </w:tcBorders>
          <w:vAlign w:val="center"/>
        </w:tcPr>
        <w:p w:rsidR="00C7697E" w:rsidRPr="006D7173" w:rsidRDefault="00C7697E" w:rsidP="00C7697E">
          <w:pPr>
            <w:jc w:val="center"/>
            <w:rPr>
              <w:color w:val="FF0000"/>
              <w:sz w:val="20"/>
              <w:szCs w:val="22"/>
            </w:rPr>
          </w:pPr>
        </w:p>
      </w:tc>
      <w:tc>
        <w:tcPr>
          <w:tcW w:w="2341" w:type="dxa"/>
          <w:gridSpan w:val="5"/>
          <w:vMerge/>
          <w:tcBorders>
            <w:top w:val="nil"/>
            <w:left w:val="single" w:sz="4" w:space="0" w:color="auto"/>
            <w:right w:val="nil"/>
          </w:tcBorders>
          <w:vAlign w:val="center"/>
        </w:tcPr>
        <w:p w:rsidR="00C7697E" w:rsidRPr="006D7173" w:rsidRDefault="00C7697E" w:rsidP="00C7697E">
          <w:pPr>
            <w:jc w:val="center"/>
          </w:pPr>
        </w:p>
      </w:tc>
      <w:tc>
        <w:tcPr>
          <w:tcW w:w="472" w:type="dxa"/>
          <w:vMerge/>
          <w:tcBorders>
            <w:left w:val="single" w:sz="4" w:space="0" w:color="auto"/>
            <w:right w:val="nil"/>
          </w:tcBorders>
          <w:vAlign w:val="center"/>
        </w:tcPr>
        <w:p w:rsidR="00C7697E" w:rsidRPr="006D7173" w:rsidRDefault="00C7697E" w:rsidP="00C7697E">
          <w:pPr>
            <w:jc w:val="center"/>
          </w:pPr>
        </w:p>
      </w:tc>
    </w:tr>
    <w:tr w:rsidR="00C7697E" w:rsidRPr="006D7173" w:rsidTr="00C7697E">
      <w:trPr>
        <w:cantSplit/>
        <w:trHeight w:val="266"/>
      </w:trPr>
      <w:tc>
        <w:tcPr>
          <w:tcW w:w="1122" w:type="dxa"/>
          <w:gridSpan w:val="2"/>
          <w:tcBorders>
            <w:top w:val="single" w:sz="4" w:space="0" w:color="auto"/>
            <w:left w:val="single" w:sz="4" w:space="0" w:color="auto"/>
            <w:bottom w:val="nil"/>
            <w:right w:val="single" w:sz="4" w:space="0" w:color="auto"/>
          </w:tcBorders>
          <w:vAlign w:val="center"/>
        </w:tcPr>
        <w:p w:rsidR="00C7697E" w:rsidRPr="007C1CC8" w:rsidRDefault="00C7697E" w:rsidP="00C7697E">
          <w:pPr>
            <w:pStyle w:val="ae"/>
            <w:autoSpaceDE w:val="0"/>
            <w:autoSpaceDN w:val="0"/>
            <w:rPr>
              <w:rFonts w:ascii="ISOCPEUR" w:hAnsi="ISOCPEUR"/>
              <w:i/>
            </w:rPr>
          </w:pPr>
          <w:r w:rsidRPr="007C1CC8">
            <w:rPr>
              <w:rFonts w:ascii="ISOCPEUR" w:hAnsi="ISOCPEUR"/>
              <w:i/>
            </w:rPr>
            <w:t>Проверил</w:t>
          </w:r>
        </w:p>
      </w:tc>
      <w:tc>
        <w:tcPr>
          <w:tcW w:w="1253" w:type="dxa"/>
          <w:gridSpan w:val="2"/>
          <w:tcBorders>
            <w:top w:val="single" w:sz="4" w:space="0" w:color="auto"/>
            <w:left w:val="single" w:sz="4" w:space="0" w:color="auto"/>
            <w:bottom w:val="nil"/>
            <w:right w:val="single" w:sz="4" w:space="0" w:color="auto"/>
          </w:tcBorders>
          <w:vAlign w:val="center"/>
        </w:tcPr>
        <w:p w:rsidR="00C7697E" w:rsidRPr="007C1CC8" w:rsidRDefault="00C7697E" w:rsidP="00C7697E">
          <w:pPr>
            <w:ind w:right="-91" w:hanging="129"/>
            <w:rPr>
              <w:rFonts w:ascii="ISOCPEUR" w:hAnsi="ISOCPEUR"/>
              <w:i/>
              <w:sz w:val="20"/>
              <w:szCs w:val="20"/>
            </w:rPr>
          </w:pPr>
          <w:r w:rsidRPr="007C1CC8">
            <w:rPr>
              <w:rFonts w:ascii="ISOCPEUR" w:hAnsi="ISOCPEUR"/>
              <w:i/>
              <w:sz w:val="20"/>
              <w:szCs w:val="20"/>
            </w:rPr>
            <w:t>Краснощекова</w:t>
          </w:r>
        </w:p>
      </w:tc>
      <w:tc>
        <w:tcPr>
          <w:tcW w:w="588" w:type="dxa"/>
          <w:tcBorders>
            <w:top w:val="single" w:sz="4" w:space="0" w:color="auto"/>
            <w:left w:val="single" w:sz="4" w:space="0" w:color="auto"/>
            <w:bottom w:val="nil"/>
            <w:right w:val="single" w:sz="4" w:space="0" w:color="auto"/>
          </w:tcBorders>
          <w:vAlign w:val="center"/>
        </w:tcPr>
        <w:p w:rsidR="00C7697E" w:rsidRPr="006D7173" w:rsidRDefault="00C7697E" w:rsidP="00C7697E">
          <w:pPr>
            <w:jc w:val="center"/>
            <w:rPr>
              <w:sz w:val="16"/>
              <w:szCs w:val="16"/>
            </w:rPr>
          </w:pPr>
        </w:p>
      </w:tc>
      <w:tc>
        <w:tcPr>
          <w:tcW w:w="573" w:type="dxa"/>
          <w:tcBorders>
            <w:top w:val="single" w:sz="4" w:space="0" w:color="auto"/>
            <w:left w:val="single" w:sz="4" w:space="0" w:color="auto"/>
            <w:bottom w:val="nil"/>
            <w:right w:val="single" w:sz="4" w:space="0" w:color="auto"/>
          </w:tcBorders>
          <w:vAlign w:val="center"/>
        </w:tcPr>
        <w:p w:rsidR="00C7697E" w:rsidRPr="006D7173" w:rsidRDefault="00C7697E" w:rsidP="00C7697E">
          <w:pPr>
            <w:jc w:val="center"/>
            <w:rPr>
              <w:sz w:val="16"/>
              <w:szCs w:val="16"/>
            </w:rPr>
          </w:pPr>
        </w:p>
      </w:tc>
      <w:tc>
        <w:tcPr>
          <w:tcW w:w="4085" w:type="dxa"/>
          <w:vMerge/>
          <w:tcBorders>
            <w:left w:val="single" w:sz="4" w:space="0" w:color="auto"/>
            <w:bottom w:val="nil"/>
            <w:right w:val="single" w:sz="4" w:space="0" w:color="auto"/>
          </w:tcBorders>
          <w:vAlign w:val="center"/>
        </w:tcPr>
        <w:p w:rsidR="00C7697E" w:rsidRPr="006D7173" w:rsidRDefault="00C7697E" w:rsidP="00C7697E">
          <w:pPr>
            <w:spacing w:line="480" w:lineRule="auto"/>
            <w:jc w:val="center"/>
          </w:pPr>
        </w:p>
      </w:tc>
      <w:tc>
        <w:tcPr>
          <w:tcW w:w="2341" w:type="dxa"/>
          <w:gridSpan w:val="5"/>
          <w:vMerge/>
          <w:tcBorders>
            <w:top w:val="nil"/>
            <w:left w:val="single" w:sz="4" w:space="0" w:color="auto"/>
            <w:bottom w:val="nil"/>
            <w:right w:val="nil"/>
          </w:tcBorders>
          <w:vAlign w:val="center"/>
        </w:tcPr>
        <w:p w:rsidR="00C7697E" w:rsidRPr="006D7173" w:rsidRDefault="00C7697E" w:rsidP="00C7697E">
          <w:pPr>
            <w:jc w:val="center"/>
          </w:pPr>
        </w:p>
      </w:tc>
      <w:tc>
        <w:tcPr>
          <w:tcW w:w="472" w:type="dxa"/>
          <w:vMerge/>
          <w:tcBorders>
            <w:left w:val="single" w:sz="4" w:space="0" w:color="auto"/>
            <w:bottom w:val="nil"/>
            <w:right w:val="nil"/>
          </w:tcBorders>
          <w:vAlign w:val="center"/>
        </w:tcPr>
        <w:p w:rsidR="00C7697E" w:rsidRPr="006D7173" w:rsidRDefault="00C7697E" w:rsidP="00C7697E">
          <w:pPr>
            <w:jc w:val="center"/>
          </w:pPr>
        </w:p>
      </w:tc>
    </w:tr>
  </w:tbl>
  <w:p w:rsidR="00966A76" w:rsidRPr="00F55D83" w:rsidRDefault="005D64E7">
    <w:pPr>
      <w:pStyle w:val="a4"/>
    </w:pPr>
    <w:r w:rsidRPr="005D64E7">
      <w:rPr>
        <w:noProof/>
        <w:sz w:val="20"/>
      </w:rPr>
      <w:pict>
        <v:line id="Line 78" o:spid="_x0000_s2059" style="position:absolute;z-index:251633152;visibility:visible;mso-position-horizontal-relative:text;mso-position-vertical-relative:text" from="-46.05pt,27.35pt" to="489.7pt,2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" strokeweight="1.13pt">
          <v:stroke startarrowwidth="narrow" startarrowlength="short" endarrowwidth="narrow" endarrowlength="short"/>
        </v:line>
      </w:pict>
    </w:r>
    <w:r w:rsidRPr="005D64E7">
      <w:rPr>
        <w:noProof/>
        <w:sz w:val="20"/>
      </w:rPr>
      <w:pict>
        <v:rect id="Rectangle 75" o:spid="_x0000_s2058" style="position:absolute;margin-left:-44.8pt;margin-top:-139.4pt;width:10.95pt;height:93.05pt;z-index:25163008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" stroked="f" strokeweight=".5pt">
          <v:textbox style="layout-flow:vertical;mso-layout-flow-alt:bottom-to-top" inset="0,0,0,0">
            <w:txbxContent>
              <w:p w:rsidR="00966A76" w:rsidRPr="000B0CD9" w:rsidRDefault="00966A76" w:rsidP="00B97BDD">
                <w:pPr>
                  <w:pStyle w:val="PamkaSmall"/>
                  <w:jc w:val="center"/>
                  <w:rPr>
                    <w:rFonts w:ascii="Times New Roman" w:hAnsi="Times New Roman"/>
                    <w:i w:val="0"/>
                    <w:sz w:val="18"/>
                    <w:szCs w:val="18"/>
                  </w:rPr>
                </w:pPr>
                <w:r w:rsidRPr="000B0CD9">
                  <w:rPr>
                    <w:rFonts w:ascii="Times New Roman" w:hAnsi="Times New Roman"/>
                    <w:i w:val="0"/>
                    <w:sz w:val="18"/>
                    <w:szCs w:val="18"/>
                  </w:rPr>
                  <w:t>Подпись и Дата</w:t>
                </w:r>
              </w:p>
            </w:txbxContent>
          </v:textbox>
        </v:rect>
      </w:pict>
    </w:r>
    <w:r w:rsidRPr="005D64E7">
      <w:rPr>
        <w:noProof/>
        <w:sz w:val="20"/>
      </w:rPr>
      <w:pict>
        <v:rect id="Rectangle 228" o:spid="_x0000_s2057" style="position:absolute;margin-left:45.25pt;margin-top:57.7pt;width:49.7pt;height:8.5pt;z-index:25168844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" stroked="f" strokeweight=".5pt">
          <v:textbox inset="0,0,0,0">
            <w:txbxContent>
              <w:p w:rsidR="00966A76" w:rsidRDefault="00966A76">
                <w:pPr>
                  <w:pStyle w:val="PamkaSmall"/>
                </w:pPr>
              </w:p>
            </w:txbxContent>
          </v:textbox>
        </v:rect>
      </w:pict>
    </w:r>
    <w:r w:rsidRPr="005D64E7">
      <w:rPr>
        <w:noProof/>
        <w:sz w:val="20"/>
      </w:rPr>
      <w:pict>
        <v:rect id="Rectangle 223" o:spid="_x0000_s2056" style="position:absolute;margin-left:0;margin-top:57.7pt;width:36.2pt;height:9.05pt;z-index:25168742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" stroked="f" strokeweight=".5pt">
          <v:textbox inset="0,1pt,0,1pt">
            <w:txbxContent>
              <w:p w:rsidR="00966A76" w:rsidRDefault="00966A76">
                <w:pPr>
                  <w:pStyle w:val="PamkaSmall"/>
                </w:pPr>
                <w:r>
                  <w:t>ГИП</w:t>
                </w:r>
              </w:p>
            </w:txbxContent>
          </v:textbox>
        </v:rect>
      </w:pict>
    </w:r>
    <w:r w:rsidRPr="005D64E7">
      <w:rPr>
        <w:noProof/>
        <w:sz w:val="20"/>
      </w:rPr>
      <w:pict>
        <v:line id="Line 95" o:spid="_x0000_s2055" style="position:absolute;z-index:251635200;visibility:visible;mso-position-horizontal-relative:text;mso-position-vertical-relative:text" from="-12.1pt,53.2pt" to="172.15pt,5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" strokeweight=".57pt">
          <v:stroke startarrowwidth="narrow" startarrowlength="short" endarrowwidth="narrow" endarrowlength="short"/>
        </v:line>
      </w:pict>
    </w:r>
    <w:r w:rsidRPr="005D64E7">
      <w:rPr>
        <w:noProof/>
        <w:sz w:val="20"/>
      </w:rPr>
      <w:pict>
        <v:line id="Line 123" o:spid="_x0000_s2054" style="position:absolute;z-index:251648512;visibility:visible;mso-position-horizontal-relative:text;mso-position-vertical-relative:text" from="-53.6pt,-329.8pt" to="-12.5pt,-32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" strokeweight="1.13pt">
          <v:stroke startarrowwidth="narrow" startarrowlength="short" endarrowwidth="narrow" endarrowlength="short"/>
        </v:line>
      </w:pict>
    </w:r>
    <w:r w:rsidRPr="005D64E7">
      <w:rPr>
        <w:noProof/>
        <w:sz w:val="20"/>
      </w:rPr>
      <w:pict>
        <v:line id="Line 122" o:spid="_x0000_s2053" style="position:absolute;z-index:251647488;visibility:visible;mso-position-horizontal-relative:text;mso-position-vertical-relative:text" from="-53.25pt,-273.1pt" to="-12.15pt,-27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" strokeweight="1.13pt">
          <v:stroke startarrowwidth="narrow" startarrowlength="short" endarrowwidth="narrow" endarrowlength="short"/>
        </v:line>
      </w:pict>
    </w:r>
    <w:r w:rsidRPr="005D64E7">
      <w:rPr>
        <w:noProof/>
        <w:sz w:val="20"/>
      </w:rPr>
      <w:pict>
        <v:line id="Line 116" o:spid="_x0000_s2052" style="position:absolute;z-index:251641344;visibility:visible;mso-position-horizontal-relative:text;mso-position-vertical-relative:text" from="-46.15pt,-144.45pt" to="-12.15pt,-14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" strokeweight="1.13pt">
          <v:stroke startarrowwidth="narrow" startarrowlength="short" endarrowwidth="narrow" endarrowlength="short"/>
        </v:line>
      </w:pict>
    </w:r>
    <w:r w:rsidRPr="005D64E7">
      <w:rPr>
        <w:noProof/>
        <w:sz w:val="20"/>
      </w:rPr>
      <w:pict>
        <v:line id="Line 115" o:spid="_x0000_s2051" style="position:absolute;z-index:251640320;visibility:visible;mso-position-horizontal-relative:text;mso-position-vertical-relative:text" from="-46.1pt,-46.35pt" to="-12.1pt,-46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" strokeweight="1.13pt">
          <v:stroke startarrowwidth="narrow" startarrowlength="short" endarrowwidth="narrow" endarrowlength="short"/>
        </v:line>
      </w:pict>
    </w:r>
    <w:r w:rsidRPr="005D64E7">
      <w:rPr>
        <w:noProof/>
        <w:sz w:val="20"/>
      </w:rPr>
      <w:pict>
        <v:line id="Line 114" o:spid="_x0000_s2050" style="position:absolute;z-index:251639296;visibility:visible;mso-position-horizontal-relative:text;mso-position-vertical-relative:text" from="-65.75pt,-216.5pt" to="-11.9pt,-216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" strokeweight="1.13pt">
          <v:stroke startarrowwidth="narrow" startarrowlength="short" endarrowwidth="narrow" endarrowlength="short"/>
        </v:line>
      </w:pict>
    </w:r>
    <w:r w:rsidRPr="005D64E7">
      <w:rPr>
        <w:noProof/>
        <w:sz w:val="20"/>
      </w:rPr>
      <w:pict>
        <v:rect id="Rectangle 74" o:spid="_x0000_s2049" style="position:absolute;margin-left:-44.95pt;margin-top:-208.35pt;width:10.5pt;height:52.7pt;z-index:25162905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" stroked="f" strokeweight=".5pt">
          <v:textbox style="layout-flow:vertical;mso-layout-flow-alt:bottom-to-top" inset="0,0,0,0">
            <w:txbxContent>
              <w:p w:rsidR="00966A76" w:rsidRPr="000B0CD9" w:rsidRDefault="00966A76" w:rsidP="00B97BDD">
                <w:pPr>
                  <w:pStyle w:val="PamkaSmall"/>
                  <w:jc w:val="center"/>
                  <w:rPr>
                    <w:rFonts w:ascii="Times New Roman" w:hAnsi="Times New Roman"/>
                    <w:i w:val="0"/>
                    <w:sz w:val="18"/>
                    <w:szCs w:val="18"/>
                  </w:rPr>
                </w:pPr>
                <w:r w:rsidRPr="000B0CD9">
                  <w:rPr>
                    <w:rFonts w:ascii="Times New Roman" w:hAnsi="Times New Roman"/>
                    <w:i w:val="0"/>
                    <w:sz w:val="18"/>
                    <w:szCs w:val="18"/>
                  </w:rPr>
                  <w:t>Взам. инв. №</w:t>
                </w:r>
              </w:p>
            </w:txbxContent>
          </v:textbox>
        </v:rect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E3F90" w:rsidRDefault="009E3F90">
      <w:r>
        <w:separator/>
      </w:r>
    </w:p>
  </w:footnote>
  <w:footnote w:type="continuationSeparator" w:id="0">
    <w:p w:rsidR="009E3F90" w:rsidRDefault="009E3F9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22D5" w:rsidRDefault="00AC22D5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6A76" w:rsidRDefault="005D64E7">
    <w:pPr>
      <w:pStyle w:val="a3"/>
    </w:pPr>
    <w:r w:rsidRPr="005D64E7">
      <w:rPr>
        <w:noProof/>
        <w:sz w:val="20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73" o:spid="_x0000_s2106" type="#_x0000_t202" style="position:absolute;margin-left:462.55pt;margin-top:-7.95pt;width:34.6pt;height:14.2pt;z-index:2516853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" filled="f" stroked="f">
          <v:textbox inset="0,0,0,0">
            <w:txbxContent>
              <w:p w:rsidR="00966A76" w:rsidRDefault="00966A76"/>
            </w:txbxContent>
          </v:textbox>
        </v:shape>
      </w:pict>
    </w:r>
    <w:r w:rsidRPr="005D64E7">
      <w:rPr>
        <w:noProof/>
        <w:sz w:val="20"/>
      </w:rPr>
      <w:pict>
        <v:line id="Line 171" o:spid="_x0000_s2105" style="position:absolute;z-index:251683328;visibility:visible" from="-11.35pt,-12.3pt" to="490.4pt,-1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" strokeweight="1.13pt">
          <v:stroke startarrowwidth="narrow" startarrowlength="short" endarrowwidth="narrow" endarrowlength="short"/>
        </v:line>
      </w:pict>
    </w:r>
    <w:r w:rsidRPr="005D64E7">
      <w:rPr>
        <w:noProof/>
        <w:sz w:val="20"/>
      </w:rPr>
      <w:pict>
        <v:line id="Line 147" o:spid="_x0000_s2104" style="position:absolute;z-index:251658752;visibility:visible" from="489.7pt,-12.75pt" to="489.75pt,780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" strokeweight=".4mm">
          <v:stroke startarrowwidth="narrow" startarrowlength="short" endarrowwidth="narrow" endarrowlength="short"/>
        </v:line>
      </w:pict>
    </w:r>
    <w:r w:rsidRPr="005D64E7">
      <w:rPr>
        <w:noProof/>
        <w:sz w:val="20"/>
      </w:rPr>
      <w:pict>
        <v:line id="Line 145" o:spid="_x0000_s2103" style="position:absolute;z-index:251656704;visibility:visible" from="-11.25pt,-12.45pt" to="-11.2pt,78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" strokeweight="1.13pt">
          <v:stroke startarrowwidth="narrow" startarrowlength="short" endarrowwidth="narrow" endarrowlength="short"/>
        </v:lin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6A76" w:rsidRDefault="005D64E7">
    <w:pPr>
      <w:pStyle w:val="a3"/>
      <w:ind w:left="-284"/>
    </w:pPr>
    <w:r w:rsidRPr="005D64E7">
      <w:rPr>
        <w:noProof/>
        <w:sz w:val="20"/>
      </w:rPr>
      <w:pict>
        <v:line id="Line 79" o:spid="_x0000_s2072" style="position:absolute;left:0;text-align:left;z-index:251634176;visibility:visible" from="488.85pt,-9.1pt" to="488.9pt,78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" strokeweight=".4mm">
          <v:stroke startarrowwidth="narrow" startarrowlength="short" endarrowwidth="narrow" endarrowlength="short"/>
        </v:line>
      </w:pict>
    </w:r>
    <w:r w:rsidRPr="005D64E7">
      <w:rPr>
        <w:noProof/>
        <w:sz w:val="20"/>
      </w:rPr>
      <w:pict>
        <v:line id="Line 77" o:spid="_x0000_s2071" style="position:absolute;left:0;text-align:left;z-index:251632128;visibility:visible" from="-12.15pt,-9.15pt" to="-12.1pt,78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" strokeweight="1.13pt">
          <v:stroke startarrowwidth="narrow" startarrowlength="short" endarrowwidth="narrow" endarrowlength="short"/>
        </v:line>
      </w:pict>
    </w:r>
    <w:r w:rsidRPr="005D64E7">
      <w:rPr>
        <w:noProof/>
        <w:sz w:val="20"/>
      </w:rPr>
      <w:pict>
        <v:rect id="Rectangle 73" o:spid="_x0000_s2070" style="position:absolute;left:0;text-align:left;margin-left:-64.6pt;margin-top:362.05pt;width:10.5pt;height:174.55pt;z-index:2516280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" stroked="f" strokeweight=".5pt">
          <v:textbox style="layout-flow:vertical;mso-layout-flow-alt:bottom-to-top" inset="0,0,0,0">
            <w:txbxContent>
              <w:p w:rsidR="00966A76" w:rsidRPr="000B0CD9" w:rsidRDefault="00966A76" w:rsidP="00936DFA">
                <w:pPr>
                  <w:pStyle w:val="PamkaSmall"/>
                  <w:jc w:val="center"/>
                  <w:rPr>
                    <w:rFonts w:ascii="Times New Roman" w:hAnsi="Times New Roman"/>
                    <w:i w:val="0"/>
                    <w:sz w:val="20"/>
                  </w:rPr>
                </w:pPr>
                <w:r w:rsidRPr="000B0CD9">
                  <w:rPr>
                    <w:rFonts w:ascii="Times New Roman" w:hAnsi="Times New Roman"/>
                    <w:i w:val="0"/>
                    <w:sz w:val="20"/>
                  </w:rPr>
                  <w:t>СОГЛАСОВАНО:</w:t>
                </w:r>
              </w:p>
            </w:txbxContent>
          </v:textbox>
        </v:rect>
      </w:pict>
    </w:r>
    <w:r w:rsidRPr="005D64E7">
      <w:rPr>
        <w:noProof/>
        <w:sz w:val="20"/>
      </w:rPr>
      <w:pict>
        <v:line id="Line 127" o:spid="_x0000_s2069" style="position:absolute;left:0;text-align:left;z-index:251650560;visibility:visible" from="-12.2pt,-11.25pt" to="489.55pt,-1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" strokeweight="1.13pt">
          <v:stroke startarrowwidth="narrow" startarrowlength="short" endarrowwidth="narrow" endarrowlength="short"/>
        </v:line>
      </w:pict>
    </w:r>
    <w:r w:rsidRPr="005D64E7">
      <w:rPr>
        <w:noProof/>
        <w:sz w:val="20"/>
      </w:rPr>
      <w:pict>
        <v:line id="Line 124" o:spid="_x0000_s2068" style="position:absolute;left:0;text-align:left;z-index:251649536;visibility:visible" from="-53.3pt,380.35pt" to="-12.2pt,380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" strokeweight="1.13pt">
          <v:stroke startarrowwidth="narrow" startarrowlength="short" endarrowwidth="narrow" endarrowlength="short"/>
        </v:line>
      </w:pict>
    </w:r>
    <w:r w:rsidRPr="005D64E7">
      <w:rPr>
        <w:noProof/>
        <w:sz w:val="20"/>
      </w:rPr>
      <w:pict>
        <v:line id="Line 121" o:spid="_x0000_s2067" style="position:absolute;left:0;text-align:left;z-index:251646464;visibility:visible" from="-25.2pt,356.1pt" to="-25.15pt,54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" strokeweight="1.13pt">
          <v:stroke startarrowwidth="narrow" startarrowlength="short" endarrowwidth="narrow" endarrowlength="short"/>
        </v:line>
      </w:pict>
    </w:r>
    <w:r w:rsidRPr="005D64E7">
      <w:rPr>
        <w:noProof/>
        <w:sz w:val="20"/>
      </w:rPr>
      <w:pict>
        <v:line id="Line 120" o:spid="_x0000_s2066" style="position:absolute;left:0;text-align:left;z-index:251645440;visibility:visible" from="-39.1pt,356.1pt" to="-39.05pt,54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" strokeweight="1.13pt">
          <v:stroke startarrowwidth="narrow" startarrowlength="short" endarrowwidth="narrow" endarrowlength="short"/>
        </v:line>
      </w:pict>
    </w:r>
    <w:r w:rsidRPr="005D64E7">
      <w:rPr>
        <w:noProof/>
        <w:sz w:val="20"/>
      </w:rPr>
      <w:pict>
        <v:line id="Line 119" o:spid="_x0000_s2065" style="position:absolute;left:0;text-align:left;z-index:251644416;visibility:visible" from="-53.25pt,356.1pt" to="-53.2pt,54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" strokeweight="1.13pt">
          <v:stroke startarrowwidth="narrow" startarrowlength="short" endarrowwidth="narrow" endarrowlength="short"/>
        </v:line>
      </w:pict>
    </w:r>
    <w:r w:rsidRPr="005D64E7">
      <w:rPr>
        <w:noProof/>
        <w:sz w:val="20"/>
      </w:rPr>
      <w:pict>
        <v:line id="Line 118" o:spid="_x0000_s2064" style="position:absolute;left:0;text-align:left;z-index:251643392;visibility:visible" from="-65.45pt,356.1pt" to="-65.4pt,54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" strokeweight="1.13pt">
          <v:stroke startarrowwidth="narrow" startarrowlength="short" endarrowwidth="narrow" endarrowlength="short"/>
        </v:line>
      </w:pict>
    </w:r>
    <w:r w:rsidRPr="005D64E7">
      <w:rPr>
        <w:noProof/>
        <w:sz w:val="20"/>
      </w:rPr>
      <w:pict>
        <v:line id="Line 117" o:spid="_x0000_s2063" style="position:absolute;left:0;text-align:left;z-index:251642368;visibility:visible" from="-65.75pt,355.8pt" to="-11.9pt,35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" strokeweight="1.13pt">
          <v:stroke startarrowwidth="narrow" startarrowlength="short" endarrowwidth="narrow" endarrowlength="short"/>
        </v:lin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1">
    <w:nsid w:val="00000002"/>
    <w:multiLevelType w:val="singleLevel"/>
    <w:tmpl w:val="00000002"/>
    <w:name w:val="WW8Num6"/>
    <w:lvl w:ilvl="0">
      <w:start w:val="6"/>
      <w:numFmt w:val="decimal"/>
      <w:lvlText w:val="%1."/>
      <w:lvlJc w:val="left"/>
      <w:pPr>
        <w:tabs>
          <w:tab w:val="num" w:pos="1779"/>
        </w:tabs>
        <w:ind w:left="1779" w:hanging="360"/>
      </w:pPr>
    </w:lvl>
  </w:abstractNum>
  <w:abstractNum w:abstractNumId="2">
    <w:nsid w:val="00000004"/>
    <w:multiLevelType w:val="singleLevel"/>
    <w:tmpl w:val="00000004"/>
    <w:name w:val="WW8Num36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/>
      </w:rPr>
    </w:lvl>
  </w:abstractNum>
  <w:abstractNum w:abstractNumId="3">
    <w:nsid w:val="2609579A"/>
    <w:multiLevelType w:val="hybridMultilevel"/>
    <w:tmpl w:val="728E433C"/>
    <w:lvl w:ilvl="0" w:tplc="D4DC8832">
      <w:start w:val="1"/>
      <w:numFmt w:val="decimal"/>
      <w:lvlText w:val="%1."/>
      <w:lvlJc w:val="left"/>
      <w:pPr>
        <w:ind w:left="1407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677E161A"/>
    <w:multiLevelType w:val="hybridMultilevel"/>
    <w:tmpl w:val="C9A67828"/>
    <w:lvl w:ilvl="0" w:tplc="E68404B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4"/>
  </w:num>
  <w:num w:numId="2">
    <w:abstractNumId w:val="3"/>
  </w:num>
  <w:num w:numId="3">
    <w:abstractNumId w:val="0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autoHyphenation/>
  <w:drawingGridHorizontalSpacing w:val="28"/>
  <w:drawingGridVerticalSpacing w:val="28"/>
  <w:noPunctuationKerning/>
  <w:characterSpacingControl w:val="doNotCompress"/>
  <w:hdrShapeDefaults>
    <o:shapedefaults v:ext="edit" spidmax="409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4E77D5"/>
    <w:rsid w:val="00001493"/>
    <w:rsid w:val="00003EA0"/>
    <w:rsid w:val="00005A22"/>
    <w:rsid w:val="00006129"/>
    <w:rsid w:val="000068F6"/>
    <w:rsid w:val="00007B4E"/>
    <w:rsid w:val="000118E3"/>
    <w:rsid w:val="00011954"/>
    <w:rsid w:val="00011FB9"/>
    <w:rsid w:val="00015AD0"/>
    <w:rsid w:val="000209DF"/>
    <w:rsid w:val="0002162C"/>
    <w:rsid w:val="000240B8"/>
    <w:rsid w:val="00032B29"/>
    <w:rsid w:val="000337F8"/>
    <w:rsid w:val="00035107"/>
    <w:rsid w:val="000377B4"/>
    <w:rsid w:val="00040D06"/>
    <w:rsid w:val="00042A2B"/>
    <w:rsid w:val="0004764C"/>
    <w:rsid w:val="0005232C"/>
    <w:rsid w:val="00054161"/>
    <w:rsid w:val="00060E9C"/>
    <w:rsid w:val="00061E77"/>
    <w:rsid w:val="0006620A"/>
    <w:rsid w:val="000709E0"/>
    <w:rsid w:val="00073D58"/>
    <w:rsid w:val="000833A4"/>
    <w:rsid w:val="00084B9E"/>
    <w:rsid w:val="00084DF0"/>
    <w:rsid w:val="00085C9A"/>
    <w:rsid w:val="00090A3E"/>
    <w:rsid w:val="000912F9"/>
    <w:rsid w:val="000A1597"/>
    <w:rsid w:val="000A2932"/>
    <w:rsid w:val="000A5A8F"/>
    <w:rsid w:val="000B0CD9"/>
    <w:rsid w:val="000B47E3"/>
    <w:rsid w:val="000D0D5E"/>
    <w:rsid w:val="000D0D8E"/>
    <w:rsid w:val="000D19D4"/>
    <w:rsid w:val="000D5C7F"/>
    <w:rsid w:val="000E3991"/>
    <w:rsid w:val="000E53A9"/>
    <w:rsid w:val="000E5E03"/>
    <w:rsid w:val="000E6DBE"/>
    <w:rsid w:val="000F01C7"/>
    <w:rsid w:val="000F2453"/>
    <w:rsid w:val="000F7B21"/>
    <w:rsid w:val="00105115"/>
    <w:rsid w:val="0011028F"/>
    <w:rsid w:val="00111242"/>
    <w:rsid w:val="0011140A"/>
    <w:rsid w:val="001117EF"/>
    <w:rsid w:val="00114BBE"/>
    <w:rsid w:val="00120D94"/>
    <w:rsid w:val="0012170F"/>
    <w:rsid w:val="00122049"/>
    <w:rsid w:val="00125FA6"/>
    <w:rsid w:val="0013202C"/>
    <w:rsid w:val="00133582"/>
    <w:rsid w:val="00133790"/>
    <w:rsid w:val="00143F46"/>
    <w:rsid w:val="00145D9B"/>
    <w:rsid w:val="0014685A"/>
    <w:rsid w:val="001520CD"/>
    <w:rsid w:val="001545E1"/>
    <w:rsid w:val="0015632A"/>
    <w:rsid w:val="00157BD6"/>
    <w:rsid w:val="00166025"/>
    <w:rsid w:val="00167233"/>
    <w:rsid w:val="001675A9"/>
    <w:rsid w:val="00170F69"/>
    <w:rsid w:val="001747E8"/>
    <w:rsid w:val="001747EE"/>
    <w:rsid w:val="0018236E"/>
    <w:rsid w:val="00183F9F"/>
    <w:rsid w:val="00184C0D"/>
    <w:rsid w:val="00185A78"/>
    <w:rsid w:val="00185E6B"/>
    <w:rsid w:val="00186BF3"/>
    <w:rsid w:val="00186E5C"/>
    <w:rsid w:val="00193133"/>
    <w:rsid w:val="001934B5"/>
    <w:rsid w:val="00193678"/>
    <w:rsid w:val="00196C5F"/>
    <w:rsid w:val="001A190E"/>
    <w:rsid w:val="001A57B2"/>
    <w:rsid w:val="001B0C1B"/>
    <w:rsid w:val="001B1240"/>
    <w:rsid w:val="001B490A"/>
    <w:rsid w:val="001B579C"/>
    <w:rsid w:val="001B6A3B"/>
    <w:rsid w:val="001B71F0"/>
    <w:rsid w:val="001C1DEC"/>
    <w:rsid w:val="001C2DA5"/>
    <w:rsid w:val="001C3EE5"/>
    <w:rsid w:val="001C421F"/>
    <w:rsid w:val="001C5297"/>
    <w:rsid w:val="001D1979"/>
    <w:rsid w:val="001D20F5"/>
    <w:rsid w:val="001D240E"/>
    <w:rsid w:val="001D50FC"/>
    <w:rsid w:val="001E78B9"/>
    <w:rsid w:val="001F144E"/>
    <w:rsid w:val="001F7C42"/>
    <w:rsid w:val="002062B8"/>
    <w:rsid w:val="002065B1"/>
    <w:rsid w:val="002076BA"/>
    <w:rsid w:val="00210181"/>
    <w:rsid w:val="0021171A"/>
    <w:rsid w:val="0021239E"/>
    <w:rsid w:val="00213C2A"/>
    <w:rsid w:val="00213E64"/>
    <w:rsid w:val="00214A10"/>
    <w:rsid w:val="00215365"/>
    <w:rsid w:val="002156CD"/>
    <w:rsid w:val="0021743F"/>
    <w:rsid w:val="00221EF4"/>
    <w:rsid w:val="0022222C"/>
    <w:rsid w:val="002259A9"/>
    <w:rsid w:val="002270E2"/>
    <w:rsid w:val="00234401"/>
    <w:rsid w:val="00235EE3"/>
    <w:rsid w:val="00237923"/>
    <w:rsid w:val="00241CDF"/>
    <w:rsid w:val="00241D95"/>
    <w:rsid w:val="00245D65"/>
    <w:rsid w:val="00250588"/>
    <w:rsid w:val="00254D51"/>
    <w:rsid w:val="0026270E"/>
    <w:rsid w:val="00272E5D"/>
    <w:rsid w:val="00282353"/>
    <w:rsid w:val="00285499"/>
    <w:rsid w:val="00286D34"/>
    <w:rsid w:val="002A0621"/>
    <w:rsid w:val="002A190D"/>
    <w:rsid w:val="002A459C"/>
    <w:rsid w:val="002A4B4D"/>
    <w:rsid w:val="002A7829"/>
    <w:rsid w:val="002A7E4E"/>
    <w:rsid w:val="002B097E"/>
    <w:rsid w:val="002B0A13"/>
    <w:rsid w:val="002B351F"/>
    <w:rsid w:val="002B4B3E"/>
    <w:rsid w:val="002B530B"/>
    <w:rsid w:val="002C2ACF"/>
    <w:rsid w:val="002C3701"/>
    <w:rsid w:val="002D01AD"/>
    <w:rsid w:val="002D3EBF"/>
    <w:rsid w:val="002E0933"/>
    <w:rsid w:val="002E1998"/>
    <w:rsid w:val="002E60B9"/>
    <w:rsid w:val="00301F60"/>
    <w:rsid w:val="00302280"/>
    <w:rsid w:val="00304D58"/>
    <w:rsid w:val="0030600A"/>
    <w:rsid w:val="003063C1"/>
    <w:rsid w:val="00306B2F"/>
    <w:rsid w:val="00312087"/>
    <w:rsid w:val="00312618"/>
    <w:rsid w:val="003148C7"/>
    <w:rsid w:val="003207C3"/>
    <w:rsid w:val="0032162A"/>
    <w:rsid w:val="00322EA6"/>
    <w:rsid w:val="00325FD9"/>
    <w:rsid w:val="00330981"/>
    <w:rsid w:val="003325C9"/>
    <w:rsid w:val="00334A42"/>
    <w:rsid w:val="0033750A"/>
    <w:rsid w:val="0034034D"/>
    <w:rsid w:val="00351588"/>
    <w:rsid w:val="0035531D"/>
    <w:rsid w:val="00370B32"/>
    <w:rsid w:val="00373CF4"/>
    <w:rsid w:val="003758C7"/>
    <w:rsid w:val="00376993"/>
    <w:rsid w:val="00380796"/>
    <w:rsid w:val="00380AE7"/>
    <w:rsid w:val="003812F7"/>
    <w:rsid w:val="00383798"/>
    <w:rsid w:val="0038620F"/>
    <w:rsid w:val="00386625"/>
    <w:rsid w:val="00392493"/>
    <w:rsid w:val="00393EBF"/>
    <w:rsid w:val="003A3AE8"/>
    <w:rsid w:val="003B125F"/>
    <w:rsid w:val="003B2DCC"/>
    <w:rsid w:val="003C18FC"/>
    <w:rsid w:val="003C3EBE"/>
    <w:rsid w:val="003D2191"/>
    <w:rsid w:val="003D28BB"/>
    <w:rsid w:val="003F1FC4"/>
    <w:rsid w:val="003F749C"/>
    <w:rsid w:val="00400112"/>
    <w:rsid w:val="0040185F"/>
    <w:rsid w:val="00403776"/>
    <w:rsid w:val="00405822"/>
    <w:rsid w:val="004058B3"/>
    <w:rsid w:val="0041006D"/>
    <w:rsid w:val="00410475"/>
    <w:rsid w:val="0041165C"/>
    <w:rsid w:val="004122FD"/>
    <w:rsid w:val="00412899"/>
    <w:rsid w:val="00416D92"/>
    <w:rsid w:val="00420EEB"/>
    <w:rsid w:val="00421A08"/>
    <w:rsid w:val="00422DC6"/>
    <w:rsid w:val="004230E2"/>
    <w:rsid w:val="00424267"/>
    <w:rsid w:val="00424506"/>
    <w:rsid w:val="00424F14"/>
    <w:rsid w:val="00425E65"/>
    <w:rsid w:val="00425F95"/>
    <w:rsid w:val="00430163"/>
    <w:rsid w:val="00431470"/>
    <w:rsid w:val="00435590"/>
    <w:rsid w:val="004371E3"/>
    <w:rsid w:val="0043722F"/>
    <w:rsid w:val="00446E5A"/>
    <w:rsid w:val="00447973"/>
    <w:rsid w:val="00452CE6"/>
    <w:rsid w:val="0045321C"/>
    <w:rsid w:val="0046696A"/>
    <w:rsid w:val="004726CF"/>
    <w:rsid w:val="00474D15"/>
    <w:rsid w:val="00481A0E"/>
    <w:rsid w:val="004824A5"/>
    <w:rsid w:val="00483D71"/>
    <w:rsid w:val="00484F16"/>
    <w:rsid w:val="00487CD3"/>
    <w:rsid w:val="0049254C"/>
    <w:rsid w:val="0049613B"/>
    <w:rsid w:val="00497E03"/>
    <w:rsid w:val="004A0364"/>
    <w:rsid w:val="004A46E8"/>
    <w:rsid w:val="004A4D6C"/>
    <w:rsid w:val="004A512C"/>
    <w:rsid w:val="004B0519"/>
    <w:rsid w:val="004B19AB"/>
    <w:rsid w:val="004B479D"/>
    <w:rsid w:val="004B7707"/>
    <w:rsid w:val="004B7BC5"/>
    <w:rsid w:val="004C1390"/>
    <w:rsid w:val="004C24C2"/>
    <w:rsid w:val="004C3265"/>
    <w:rsid w:val="004C50C2"/>
    <w:rsid w:val="004D0477"/>
    <w:rsid w:val="004D0868"/>
    <w:rsid w:val="004D1090"/>
    <w:rsid w:val="004D2212"/>
    <w:rsid w:val="004D3E85"/>
    <w:rsid w:val="004D43BD"/>
    <w:rsid w:val="004D57F8"/>
    <w:rsid w:val="004D5A30"/>
    <w:rsid w:val="004D5A3B"/>
    <w:rsid w:val="004D7F9B"/>
    <w:rsid w:val="004E0A73"/>
    <w:rsid w:val="004E3606"/>
    <w:rsid w:val="004E5D69"/>
    <w:rsid w:val="004E77D5"/>
    <w:rsid w:val="004F20D1"/>
    <w:rsid w:val="004F26FB"/>
    <w:rsid w:val="004F2F9D"/>
    <w:rsid w:val="004F640B"/>
    <w:rsid w:val="00500A3C"/>
    <w:rsid w:val="00503E50"/>
    <w:rsid w:val="005060F0"/>
    <w:rsid w:val="005109C6"/>
    <w:rsid w:val="00510F9E"/>
    <w:rsid w:val="005158A0"/>
    <w:rsid w:val="0054129B"/>
    <w:rsid w:val="005429EE"/>
    <w:rsid w:val="00544118"/>
    <w:rsid w:val="00546329"/>
    <w:rsid w:val="00547CFF"/>
    <w:rsid w:val="005517C8"/>
    <w:rsid w:val="005562BE"/>
    <w:rsid w:val="00557350"/>
    <w:rsid w:val="00561C36"/>
    <w:rsid w:val="0056235B"/>
    <w:rsid w:val="00562818"/>
    <w:rsid w:val="00563226"/>
    <w:rsid w:val="00566BB8"/>
    <w:rsid w:val="00571A42"/>
    <w:rsid w:val="0057349A"/>
    <w:rsid w:val="0057725E"/>
    <w:rsid w:val="00587D4F"/>
    <w:rsid w:val="005901E6"/>
    <w:rsid w:val="00592194"/>
    <w:rsid w:val="00595B6D"/>
    <w:rsid w:val="005961A3"/>
    <w:rsid w:val="005A63DC"/>
    <w:rsid w:val="005B043C"/>
    <w:rsid w:val="005B0489"/>
    <w:rsid w:val="005B366C"/>
    <w:rsid w:val="005B54A7"/>
    <w:rsid w:val="005B748C"/>
    <w:rsid w:val="005C328A"/>
    <w:rsid w:val="005C3AA6"/>
    <w:rsid w:val="005C3B5D"/>
    <w:rsid w:val="005C3FBE"/>
    <w:rsid w:val="005C595F"/>
    <w:rsid w:val="005D0932"/>
    <w:rsid w:val="005D2042"/>
    <w:rsid w:val="005D64E7"/>
    <w:rsid w:val="005E5A7A"/>
    <w:rsid w:val="005F0116"/>
    <w:rsid w:val="005F437C"/>
    <w:rsid w:val="005F451B"/>
    <w:rsid w:val="005F51BB"/>
    <w:rsid w:val="005F5886"/>
    <w:rsid w:val="005F7FE4"/>
    <w:rsid w:val="00600406"/>
    <w:rsid w:val="00600DB8"/>
    <w:rsid w:val="00603BB5"/>
    <w:rsid w:val="00603F73"/>
    <w:rsid w:val="00614DCD"/>
    <w:rsid w:val="00615623"/>
    <w:rsid w:val="006159E5"/>
    <w:rsid w:val="00615A04"/>
    <w:rsid w:val="006173EF"/>
    <w:rsid w:val="00617CBF"/>
    <w:rsid w:val="00620C26"/>
    <w:rsid w:val="00621C8F"/>
    <w:rsid w:val="0062724D"/>
    <w:rsid w:val="006324A0"/>
    <w:rsid w:val="0063334E"/>
    <w:rsid w:val="00633B53"/>
    <w:rsid w:val="00635ECB"/>
    <w:rsid w:val="00643802"/>
    <w:rsid w:val="00644234"/>
    <w:rsid w:val="00644B49"/>
    <w:rsid w:val="00646545"/>
    <w:rsid w:val="006536E8"/>
    <w:rsid w:val="00656123"/>
    <w:rsid w:val="00656E3E"/>
    <w:rsid w:val="006666C2"/>
    <w:rsid w:val="0066678C"/>
    <w:rsid w:val="00666800"/>
    <w:rsid w:val="00667666"/>
    <w:rsid w:val="00667DD5"/>
    <w:rsid w:val="00674B12"/>
    <w:rsid w:val="00675093"/>
    <w:rsid w:val="00677582"/>
    <w:rsid w:val="0067797B"/>
    <w:rsid w:val="00677D20"/>
    <w:rsid w:val="00682749"/>
    <w:rsid w:val="006830E0"/>
    <w:rsid w:val="0068484D"/>
    <w:rsid w:val="00684B90"/>
    <w:rsid w:val="00686625"/>
    <w:rsid w:val="0069726A"/>
    <w:rsid w:val="006A0444"/>
    <w:rsid w:val="006A1B7B"/>
    <w:rsid w:val="006A302E"/>
    <w:rsid w:val="006A7B87"/>
    <w:rsid w:val="006B01E2"/>
    <w:rsid w:val="006B7AA5"/>
    <w:rsid w:val="006C04B4"/>
    <w:rsid w:val="006C2B02"/>
    <w:rsid w:val="006C5D5C"/>
    <w:rsid w:val="006C662A"/>
    <w:rsid w:val="006C69B9"/>
    <w:rsid w:val="006D13D8"/>
    <w:rsid w:val="006D2576"/>
    <w:rsid w:val="006D3885"/>
    <w:rsid w:val="006D4ED8"/>
    <w:rsid w:val="006D5433"/>
    <w:rsid w:val="006E5E78"/>
    <w:rsid w:val="006E60F4"/>
    <w:rsid w:val="006F164D"/>
    <w:rsid w:val="006F3109"/>
    <w:rsid w:val="006F5B8A"/>
    <w:rsid w:val="006F5D4E"/>
    <w:rsid w:val="006F62F9"/>
    <w:rsid w:val="006F75EF"/>
    <w:rsid w:val="00710589"/>
    <w:rsid w:val="007125B0"/>
    <w:rsid w:val="007128DC"/>
    <w:rsid w:val="00713831"/>
    <w:rsid w:val="00717EDF"/>
    <w:rsid w:val="007200F7"/>
    <w:rsid w:val="00721757"/>
    <w:rsid w:val="00726B2E"/>
    <w:rsid w:val="00733C6F"/>
    <w:rsid w:val="0073682B"/>
    <w:rsid w:val="0073729A"/>
    <w:rsid w:val="007418D8"/>
    <w:rsid w:val="00741BBB"/>
    <w:rsid w:val="0074214A"/>
    <w:rsid w:val="00746EFB"/>
    <w:rsid w:val="007519BB"/>
    <w:rsid w:val="0075323D"/>
    <w:rsid w:val="00754229"/>
    <w:rsid w:val="00757176"/>
    <w:rsid w:val="0075782D"/>
    <w:rsid w:val="0076482D"/>
    <w:rsid w:val="00766740"/>
    <w:rsid w:val="00766C00"/>
    <w:rsid w:val="00766F75"/>
    <w:rsid w:val="00770B38"/>
    <w:rsid w:val="00771BD6"/>
    <w:rsid w:val="00775902"/>
    <w:rsid w:val="00780484"/>
    <w:rsid w:val="007825D0"/>
    <w:rsid w:val="00782DBC"/>
    <w:rsid w:val="00782E44"/>
    <w:rsid w:val="00785B15"/>
    <w:rsid w:val="00791825"/>
    <w:rsid w:val="00794B33"/>
    <w:rsid w:val="00797B6D"/>
    <w:rsid w:val="007A0236"/>
    <w:rsid w:val="007A079E"/>
    <w:rsid w:val="007A11BF"/>
    <w:rsid w:val="007A1669"/>
    <w:rsid w:val="007A56C4"/>
    <w:rsid w:val="007A72E6"/>
    <w:rsid w:val="007B5733"/>
    <w:rsid w:val="007C0C55"/>
    <w:rsid w:val="007C3867"/>
    <w:rsid w:val="007C533B"/>
    <w:rsid w:val="007D19BB"/>
    <w:rsid w:val="007D5EFA"/>
    <w:rsid w:val="007D747B"/>
    <w:rsid w:val="007D7E87"/>
    <w:rsid w:val="007E603D"/>
    <w:rsid w:val="007E6D51"/>
    <w:rsid w:val="007F05F1"/>
    <w:rsid w:val="007F189F"/>
    <w:rsid w:val="007F28FF"/>
    <w:rsid w:val="007F2BEC"/>
    <w:rsid w:val="007F40AE"/>
    <w:rsid w:val="008004AE"/>
    <w:rsid w:val="00803382"/>
    <w:rsid w:val="008103FA"/>
    <w:rsid w:val="00811368"/>
    <w:rsid w:val="0081220C"/>
    <w:rsid w:val="008142AB"/>
    <w:rsid w:val="00815CE9"/>
    <w:rsid w:val="00820D89"/>
    <w:rsid w:val="008211F6"/>
    <w:rsid w:val="00822DF0"/>
    <w:rsid w:val="00825AA3"/>
    <w:rsid w:val="00827D4E"/>
    <w:rsid w:val="0083402E"/>
    <w:rsid w:val="008361F2"/>
    <w:rsid w:val="008379F7"/>
    <w:rsid w:val="00840F71"/>
    <w:rsid w:val="00841AA7"/>
    <w:rsid w:val="00845CF5"/>
    <w:rsid w:val="00847F3D"/>
    <w:rsid w:val="0085031D"/>
    <w:rsid w:val="00850724"/>
    <w:rsid w:val="00853337"/>
    <w:rsid w:val="00853939"/>
    <w:rsid w:val="00854C66"/>
    <w:rsid w:val="0085782A"/>
    <w:rsid w:val="00857D4C"/>
    <w:rsid w:val="00861D98"/>
    <w:rsid w:val="008625E7"/>
    <w:rsid w:val="00862AE0"/>
    <w:rsid w:val="008730DC"/>
    <w:rsid w:val="00876B0E"/>
    <w:rsid w:val="008824FD"/>
    <w:rsid w:val="00883ED1"/>
    <w:rsid w:val="00884508"/>
    <w:rsid w:val="00885287"/>
    <w:rsid w:val="00890904"/>
    <w:rsid w:val="008929B3"/>
    <w:rsid w:val="00893D79"/>
    <w:rsid w:val="008A1995"/>
    <w:rsid w:val="008A4A82"/>
    <w:rsid w:val="008B0983"/>
    <w:rsid w:val="008B1229"/>
    <w:rsid w:val="008B2D9B"/>
    <w:rsid w:val="008B40E4"/>
    <w:rsid w:val="008B535F"/>
    <w:rsid w:val="008C1363"/>
    <w:rsid w:val="008C1BB1"/>
    <w:rsid w:val="008C4DF1"/>
    <w:rsid w:val="008E1466"/>
    <w:rsid w:val="008E4531"/>
    <w:rsid w:val="008E7E54"/>
    <w:rsid w:val="008F0F58"/>
    <w:rsid w:val="008F1ECB"/>
    <w:rsid w:val="008F5365"/>
    <w:rsid w:val="008F6373"/>
    <w:rsid w:val="008F7A0E"/>
    <w:rsid w:val="00903C51"/>
    <w:rsid w:val="00907A68"/>
    <w:rsid w:val="009113F4"/>
    <w:rsid w:val="00917E82"/>
    <w:rsid w:val="009221DB"/>
    <w:rsid w:val="00923609"/>
    <w:rsid w:val="00924282"/>
    <w:rsid w:val="00924910"/>
    <w:rsid w:val="00924F62"/>
    <w:rsid w:val="0092719D"/>
    <w:rsid w:val="00927266"/>
    <w:rsid w:val="00932FC5"/>
    <w:rsid w:val="00933965"/>
    <w:rsid w:val="00935606"/>
    <w:rsid w:val="00935CF1"/>
    <w:rsid w:val="00936DFA"/>
    <w:rsid w:val="009412DC"/>
    <w:rsid w:val="009448D0"/>
    <w:rsid w:val="00950B52"/>
    <w:rsid w:val="00950E44"/>
    <w:rsid w:val="009525F4"/>
    <w:rsid w:val="009558A4"/>
    <w:rsid w:val="00957DAA"/>
    <w:rsid w:val="00960935"/>
    <w:rsid w:val="00962A47"/>
    <w:rsid w:val="00964151"/>
    <w:rsid w:val="00966A76"/>
    <w:rsid w:val="00966F68"/>
    <w:rsid w:val="00971988"/>
    <w:rsid w:val="00974D7A"/>
    <w:rsid w:val="009830A0"/>
    <w:rsid w:val="00990303"/>
    <w:rsid w:val="009950E2"/>
    <w:rsid w:val="00995146"/>
    <w:rsid w:val="0099782B"/>
    <w:rsid w:val="009A231D"/>
    <w:rsid w:val="009A4551"/>
    <w:rsid w:val="009B0C9A"/>
    <w:rsid w:val="009B1BB3"/>
    <w:rsid w:val="009B1CE6"/>
    <w:rsid w:val="009B26A1"/>
    <w:rsid w:val="009B36CC"/>
    <w:rsid w:val="009B3BD1"/>
    <w:rsid w:val="009B4377"/>
    <w:rsid w:val="009C0F2F"/>
    <w:rsid w:val="009C1A31"/>
    <w:rsid w:val="009C54E2"/>
    <w:rsid w:val="009C5FD2"/>
    <w:rsid w:val="009D2C55"/>
    <w:rsid w:val="009D4373"/>
    <w:rsid w:val="009D70BD"/>
    <w:rsid w:val="009E1C86"/>
    <w:rsid w:val="009E3F90"/>
    <w:rsid w:val="009E5243"/>
    <w:rsid w:val="009E6604"/>
    <w:rsid w:val="009F0013"/>
    <w:rsid w:val="009F3335"/>
    <w:rsid w:val="009F3C0B"/>
    <w:rsid w:val="009F4035"/>
    <w:rsid w:val="00A12DE3"/>
    <w:rsid w:val="00A133E7"/>
    <w:rsid w:val="00A1543E"/>
    <w:rsid w:val="00A17E4C"/>
    <w:rsid w:val="00A227FA"/>
    <w:rsid w:val="00A23CE5"/>
    <w:rsid w:val="00A242F2"/>
    <w:rsid w:val="00A34725"/>
    <w:rsid w:val="00A37F72"/>
    <w:rsid w:val="00A42688"/>
    <w:rsid w:val="00A4422B"/>
    <w:rsid w:val="00A44C3B"/>
    <w:rsid w:val="00A50740"/>
    <w:rsid w:val="00A545F7"/>
    <w:rsid w:val="00A547D9"/>
    <w:rsid w:val="00A56530"/>
    <w:rsid w:val="00A65E4D"/>
    <w:rsid w:val="00A7216A"/>
    <w:rsid w:val="00A729F2"/>
    <w:rsid w:val="00A773C2"/>
    <w:rsid w:val="00A80099"/>
    <w:rsid w:val="00A811DC"/>
    <w:rsid w:val="00A839B7"/>
    <w:rsid w:val="00A8548C"/>
    <w:rsid w:val="00A865B7"/>
    <w:rsid w:val="00A86A4E"/>
    <w:rsid w:val="00A935DE"/>
    <w:rsid w:val="00A9442D"/>
    <w:rsid w:val="00A94E7A"/>
    <w:rsid w:val="00A95F7C"/>
    <w:rsid w:val="00A97055"/>
    <w:rsid w:val="00AA4818"/>
    <w:rsid w:val="00AA4DA9"/>
    <w:rsid w:val="00AA6A0C"/>
    <w:rsid w:val="00AA6C6A"/>
    <w:rsid w:val="00AB01C1"/>
    <w:rsid w:val="00AB14D6"/>
    <w:rsid w:val="00AB2B55"/>
    <w:rsid w:val="00AC22D5"/>
    <w:rsid w:val="00AC5B8A"/>
    <w:rsid w:val="00AD033E"/>
    <w:rsid w:val="00AD116D"/>
    <w:rsid w:val="00AD4C62"/>
    <w:rsid w:val="00AD4E6C"/>
    <w:rsid w:val="00AD6F2D"/>
    <w:rsid w:val="00AD78AE"/>
    <w:rsid w:val="00AE3FC5"/>
    <w:rsid w:val="00AE6330"/>
    <w:rsid w:val="00AF15EC"/>
    <w:rsid w:val="00AF2200"/>
    <w:rsid w:val="00AF4AA6"/>
    <w:rsid w:val="00AF4E87"/>
    <w:rsid w:val="00AF6540"/>
    <w:rsid w:val="00B07F5F"/>
    <w:rsid w:val="00B11178"/>
    <w:rsid w:val="00B16F95"/>
    <w:rsid w:val="00B16FF7"/>
    <w:rsid w:val="00B214ED"/>
    <w:rsid w:val="00B22E96"/>
    <w:rsid w:val="00B24120"/>
    <w:rsid w:val="00B241BC"/>
    <w:rsid w:val="00B31982"/>
    <w:rsid w:val="00B40A3E"/>
    <w:rsid w:val="00B40B45"/>
    <w:rsid w:val="00B42C41"/>
    <w:rsid w:val="00B450B0"/>
    <w:rsid w:val="00B46478"/>
    <w:rsid w:val="00B5699E"/>
    <w:rsid w:val="00B57CF3"/>
    <w:rsid w:val="00B603F7"/>
    <w:rsid w:val="00B62979"/>
    <w:rsid w:val="00B65F39"/>
    <w:rsid w:val="00B70210"/>
    <w:rsid w:val="00B707CB"/>
    <w:rsid w:val="00B74FA7"/>
    <w:rsid w:val="00B7551B"/>
    <w:rsid w:val="00B75DC7"/>
    <w:rsid w:val="00B76E35"/>
    <w:rsid w:val="00B77B57"/>
    <w:rsid w:val="00B8101D"/>
    <w:rsid w:val="00B836D0"/>
    <w:rsid w:val="00B839F9"/>
    <w:rsid w:val="00B874E3"/>
    <w:rsid w:val="00B91848"/>
    <w:rsid w:val="00B93DD6"/>
    <w:rsid w:val="00B9440F"/>
    <w:rsid w:val="00B94B6D"/>
    <w:rsid w:val="00B97BDD"/>
    <w:rsid w:val="00BA3534"/>
    <w:rsid w:val="00BA53DC"/>
    <w:rsid w:val="00BB5F42"/>
    <w:rsid w:val="00BB6625"/>
    <w:rsid w:val="00BC0DF0"/>
    <w:rsid w:val="00BC171B"/>
    <w:rsid w:val="00BC3CB1"/>
    <w:rsid w:val="00BC5B9B"/>
    <w:rsid w:val="00BD195F"/>
    <w:rsid w:val="00BD3F0A"/>
    <w:rsid w:val="00BD4687"/>
    <w:rsid w:val="00BE669D"/>
    <w:rsid w:val="00BF0748"/>
    <w:rsid w:val="00BF0B8C"/>
    <w:rsid w:val="00BF2003"/>
    <w:rsid w:val="00BF3709"/>
    <w:rsid w:val="00BF739B"/>
    <w:rsid w:val="00C050B9"/>
    <w:rsid w:val="00C05117"/>
    <w:rsid w:val="00C056E7"/>
    <w:rsid w:val="00C061F3"/>
    <w:rsid w:val="00C0787E"/>
    <w:rsid w:val="00C11947"/>
    <w:rsid w:val="00C1641C"/>
    <w:rsid w:val="00C16AE8"/>
    <w:rsid w:val="00C2017D"/>
    <w:rsid w:val="00C242C0"/>
    <w:rsid w:val="00C32228"/>
    <w:rsid w:val="00C427CA"/>
    <w:rsid w:val="00C461CB"/>
    <w:rsid w:val="00C46715"/>
    <w:rsid w:val="00C50B9D"/>
    <w:rsid w:val="00C51031"/>
    <w:rsid w:val="00C54394"/>
    <w:rsid w:val="00C54AFD"/>
    <w:rsid w:val="00C6124A"/>
    <w:rsid w:val="00C67158"/>
    <w:rsid w:val="00C7697E"/>
    <w:rsid w:val="00C81D24"/>
    <w:rsid w:val="00C83A40"/>
    <w:rsid w:val="00C83AF6"/>
    <w:rsid w:val="00C83D23"/>
    <w:rsid w:val="00C91AE3"/>
    <w:rsid w:val="00C96BD5"/>
    <w:rsid w:val="00CA103C"/>
    <w:rsid w:val="00CA25D3"/>
    <w:rsid w:val="00CA6FCD"/>
    <w:rsid w:val="00CB2E96"/>
    <w:rsid w:val="00CB52E6"/>
    <w:rsid w:val="00CB5840"/>
    <w:rsid w:val="00CB5DF8"/>
    <w:rsid w:val="00CC505A"/>
    <w:rsid w:val="00CC6E80"/>
    <w:rsid w:val="00CD0745"/>
    <w:rsid w:val="00CD08A3"/>
    <w:rsid w:val="00CD2686"/>
    <w:rsid w:val="00CD5F4E"/>
    <w:rsid w:val="00CD7F7B"/>
    <w:rsid w:val="00CE0543"/>
    <w:rsid w:val="00CE16B0"/>
    <w:rsid w:val="00CE1908"/>
    <w:rsid w:val="00CE5D59"/>
    <w:rsid w:val="00CF20B2"/>
    <w:rsid w:val="00CF53CE"/>
    <w:rsid w:val="00CF5D5C"/>
    <w:rsid w:val="00CF775A"/>
    <w:rsid w:val="00D019B0"/>
    <w:rsid w:val="00D027F4"/>
    <w:rsid w:val="00D031DC"/>
    <w:rsid w:val="00D05996"/>
    <w:rsid w:val="00D12180"/>
    <w:rsid w:val="00D14C81"/>
    <w:rsid w:val="00D1555B"/>
    <w:rsid w:val="00D171DC"/>
    <w:rsid w:val="00D21A0C"/>
    <w:rsid w:val="00D23190"/>
    <w:rsid w:val="00D23FD4"/>
    <w:rsid w:val="00D30793"/>
    <w:rsid w:val="00D312AA"/>
    <w:rsid w:val="00D34435"/>
    <w:rsid w:val="00D41C02"/>
    <w:rsid w:val="00D47503"/>
    <w:rsid w:val="00D52EE5"/>
    <w:rsid w:val="00D54EE9"/>
    <w:rsid w:val="00D562CE"/>
    <w:rsid w:val="00D67E3C"/>
    <w:rsid w:val="00D70CB4"/>
    <w:rsid w:val="00D804BC"/>
    <w:rsid w:val="00D809DF"/>
    <w:rsid w:val="00D8305A"/>
    <w:rsid w:val="00D84638"/>
    <w:rsid w:val="00D935E7"/>
    <w:rsid w:val="00D94547"/>
    <w:rsid w:val="00D94A1C"/>
    <w:rsid w:val="00D95792"/>
    <w:rsid w:val="00D95ED5"/>
    <w:rsid w:val="00D974A9"/>
    <w:rsid w:val="00DA035B"/>
    <w:rsid w:val="00DA099B"/>
    <w:rsid w:val="00DA0C25"/>
    <w:rsid w:val="00DA132D"/>
    <w:rsid w:val="00DA2B54"/>
    <w:rsid w:val="00DA4310"/>
    <w:rsid w:val="00DA449B"/>
    <w:rsid w:val="00DA4D30"/>
    <w:rsid w:val="00DB4D46"/>
    <w:rsid w:val="00DC1C19"/>
    <w:rsid w:val="00DC22B5"/>
    <w:rsid w:val="00DC2BC2"/>
    <w:rsid w:val="00DC3DD4"/>
    <w:rsid w:val="00DD10CA"/>
    <w:rsid w:val="00DE0929"/>
    <w:rsid w:val="00DE1023"/>
    <w:rsid w:val="00DE40D7"/>
    <w:rsid w:val="00DE571B"/>
    <w:rsid w:val="00DE6FBE"/>
    <w:rsid w:val="00DF40A3"/>
    <w:rsid w:val="00E03E17"/>
    <w:rsid w:val="00E11700"/>
    <w:rsid w:val="00E15F2C"/>
    <w:rsid w:val="00E16D60"/>
    <w:rsid w:val="00E23E8D"/>
    <w:rsid w:val="00E26A9F"/>
    <w:rsid w:val="00E27CC9"/>
    <w:rsid w:val="00E32F57"/>
    <w:rsid w:val="00E35181"/>
    <w:rsid w:val="00E41DCA"/>
    <w:rsid w:val="00E4549E"/>
    <w:rsid w:val="00E479A9"/>
    <w:rsid w:val="00E5091C"/>
    <w:rsid w:val="00E61D92"/>
    <w:rsid w:val="00E63836"/>
    <w:rsid w:val="00E63DDF"/>
    <w:rsid w:val="00E64848"/>
    <w:rsid w:val="00E65363"/>
    <w:rsid w:val="00E70E0F"/>
    <w:rsid w:val="00E76753"/>
    <w:rsid w:val="00E76E22"/>
    <w:rsid w:val="00E850F4"/>
    <w:rsid w:val="00E86AFC"/>
    <w:rsid w:val="00E934EC"/>
    <w:rsid w:val="00EA05B7"/>
    <w:rsid w:val="00EA17FE"/>
    <w:rsid w:val="00EA4C5E"/>
    <w:rsid w:val="00EB269E"/>
    <w:rsid w:val="00EB3914"/>
    <w:rsid w:val="00EC6249"/>
    <w:rsid w:val="00EC630C"/>
    <w:rsid w:val="00ED17AC"/>
    <w:rsid w:val="00ED47A8"/>
    <w:rsid w:val="00ED74CD"/>
    <w:rsid w:val="00EE06D1"/>
    <w:rsid w:val="00EE0A09"/>
    <w:rsid w:val="00EE0B87"/>
    <w:rsid w:val="00EE1FF5"/>
    <w:rsid w:val="00EE3305"/>
    <w:rsid w:val="00EE6311"/>
    <w:rsid w:val="00EE7177"/>
    <w:rsid w:val="00EE7F70"/>
    <w:rsid w:val="00EF07D7"/>
    <w:rsid w:val="00EF2A56"/>
    <w:rsid w:val="00EF59C1"/>
    <w:rsid w:val="00F07DCE"/>
    <w:rsid w:val="00F1337E"/>
    <w:rsid w:val="00F135B8"/>
    <w:rsid w:val="00F15B98"/>
    <w:rsid w:val="00F16D77"/>
    <w:rsid w:val="00F21C34"/>
    <w:rsid w:val="00F23298"/>
    <w:rsid w:val="00F26F07"/>
    <w:rsid w:val="00F30C9C"/>
    <w:rsid w:val="00F3154D"/>
    <w:rsid w:val="00F31788"/>
    <w:rsid w:val="00F31AAB"/>
    <w:rsid w:val="00F34C0A"/>
    <w:rsid w:val="00F355EB"/>
    <w:rsid w:val="00F3595F"/>
    <w:rsid w:val="00F35AF3"/>
    <w:rsid w:val="00F36A6C"/>
    <w:rsid w:val="00F41167"/>
    <w:rsid w:val="00F411B7"/>
    <w:rsid w:val="00F41695"/>
    <w:rsid w:val="00F4265C"/>
    <w:rsid w:val="00F439A4"/>
    <w:rsid w:val="00F44026"/>
    <w:rsid w:val="00F44162"/>
    <w:rsid w:val="00F44540"/>
    <w:rsid w:val="00F44923"/>
    <w:rsid w:val="00F46202"/>
    <w:rsid w:val="00F4663C"/>
    <w:rsid w:val="00F5460D"/>
    <w:rsid w:val="00F55D83"/>
    <w:rsid w:val="00F56515"/>
    <w:rsid w:val="00F60DA9"/>
    <w:rsid w:val="00F63E87"/>
    <w:rsid w:val="00F705C7"/>
    <w:rsid w:val="00F720FF"/>
    <w:rsid w:val="00F74EBF"/>
    <w:rsid w:val="00F75CC7"/>
    <w:rsid w:val="00F84788"/>
    <w:rsid w:val="00F95480"/>
    <w:rsid w:val="00F95788"/>
    <w:rsid w:val="00F97CF6"/>
    <w:rsid w:val="00FA07EE"/>
    <w:rsid w:val="00FA1F7B"/>
    <w:rsid w:val="00FA7C44"/>
    <w:rsid w:val="00FA7F25"/>
    <w:rsid w:val="00FB4E3F"/>
    <w:rsid w:val="00FB5C38"/>
    <w:rsid w:val="00FC0FB8"/>
    <w:rsid w:val="00FC78A1"/>
    <w:rsid w:val="00FD1E48"/>
    <w:rsid w:val="00FD5AD9"/>
    <w:rsid w:val="00FE1B26"/>
    <w:rsid w:val="00FE38EA"/>
    <w:rsid w:val="00FE739F"/>
    <w:rsid w:val="00FF206B"/>
    <w:rsid w:val="00FF4B5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01E2"/>
    <w:rPr>
      <w:sz w:val="24"/>
      <w:szCs w:val="24"/>
    </w:rPr>
  </w:style>
  <w:style w:type="paragraph" w:styleId="1">
    <w:name w:val="heading 1"/>
    <w:basedOn w:val="a"/>
    <w:next w:val="a"/>
    <w:qFormat/>
    <w:rsid w:val="006B01E2"/>
    <w:pPr>
      <w:keepNext/>
      <w:jc w:val="center"/>
      <w:outlineLvl w:val="0"/>
    </w:pPr>
    <w:rPr>
      <w:b/>
      <w:bCs/>
    </w:rPr>
  </w:style>
  <w:style w:type="paragraph" w:styleId="2">
    <w:name w:val="heading 2"/>
    <w:basedOn w:val="a"/>
    <w:next w:val="a"/>
    <w:qFormat/>
    <w:rsid w:val="006B01E2"/>
    <w:pPr>
      <w:keepNext/>
      <w:outlineLvl w:val="1"/>
    </w:pPr>
    <w:rPr>
      <w:b/>
      <w:bCs/>
      <w:i/>
      <w:iCs/>
      <w:sz w:val="16"/>
    </w:rPr>
  </w:style>
  <w:style w:type="paragraph" w:styleId="3">
    <w:name w:val="heading 3"/>
    <w:basedOn w:val="a"/>
    <w:next w:val="a"/>
    <w:qFormat/>
    <w:rsid w:val="006B01E2"/>
    <w:pPr>
      <w:keepNext/>
      <w:ind w:left="288"/>
      <w:outlineLvl w:val="2"/>
    </w:pPr>
    <w:rPr>
      <w:szCs w:val="20"/>
    </w:rPr>
  </w:style>
  <w:style w:type="paragraph" w:styleId="4">
    <w:name w:val="heading 4"/>
    <w:basedOn w:val="a"/>
    <w:next w:val="a"/>
    <w:qFormat/>
    <w:rsid w:val="006B01E2"/>
    <w:pPr>
      <w:keepNext/>
      <w:jc w:val="center"/>
      <w:outlineLvl w:val="3"/>
    </w:pPr>
    <w:rPr>
      <w:sz w:val="22"/>
      <w:szCs w:val="20"/>
      <w:u w:val="single"/>
    </w:rPr>
  </w:style>
  <w:style w:type="paragraph" w:styleId="5">
    <w:name w:val="heading 5"/>
    <w:basedOn w:val="a"/>
    <w:next w:val="a"/>
    <w:qFormat/>
    <w:rsid w:val="006B01E2"/>
    <w:pPr>
      <w:keepNext/>
      <w:jc w:val="center"/>
      <w:outlineLvl w:val="4"/>
    </w:pPr>
    <w:rPr>
      <w:sz w:val="20"/>
      <w:szCs w:val="20"/>
      <w:u w:val="single"/>
    </w:rPr>
  </w:style>
  <w:style w:type="paragraph" w:styleId="6">
    <w:name w:val="heading 6"/>
    <w:basedOn w:val="a"/>
    <w:next w:val="a"/>
    <w:qFormat/>
    <w:rsid w:val="006B01E2"/>
    <w:pPr>
      <w:keepNext/>
      <w:jc w:val="center"/>
      <w:outlineLvl w:val="5"/>
    </w:pPr>
    <w:rPr>
      <w:b/>
      <w:bCs/>
      <w:sz w:val="22"/>
      <w:szCs w:val="20"/>
      <w:u w:val="single"/>
    </w:rPr>
  </w:style>
  <w:style w:type="paragraph" w:styleId="7">
    <w:name w:val="heading 7"/>
    <w:basedOn w:val="a"/>
    <w:next w:val="a"/>
    <w:qFormat/>
    <w:rsid w:val="006B01E2"/>
    <w:pPr>
      <w:keepNext/>
      <w:tabs>
        <w:tab w:val="left" w:pos="142"/>
      </w:tabs>
      <w:ind w:left="181" w:right="214"/>
      <w:outlineLvl w:val="6"/>
    </w:pPr>
    <w:rPr>
      <w:b/>
      <w:bCs/>
      <w:sz w:val="22"/>
    </w:rPr>
  </w:style>
  <w:style w:type="paragraph" w:styleId="8">
    <w:name w:val="heading 8"/>
    <w:basedOn w:val="a"/>
    <w:next w:val="a"/>
    <w:qFormat/>
    <w:rsid w:val="006B01E2"/>
    <w:pPr>
      <w:keepNext/>
      <w:autoSpaceDE w:val="0"/>
      <w:autoSpaceDN w:val="0"/>
      <w:adjustRightInd w:val="0"/>
      <w:spacing w:before="120" w:after="120"/>
      <w:ind w:left="142"/>
      <w:outlineLvl w:val="7"/>
    </w:pPr>
    <w:rPr>
      <w:b/>
      <w:bCs/>
      <w:sz w:val="22"/>
    </w:rPr>
  </w:style>
  <w:style w:type="paragraph" w:styleId="9">
    <w:name w:val="heading 9"/>
    <w:basedOn w:val="a"/>
    <w:next w:val="a"/>
    <w:qFormat/>
    <w:rsid w:val="006B01E2"/>
    <w:pPr>
      <w:keepNext/>
      <w:ind w:left="73"/>
      <w:jc w:val="center"/>
      <w:outlineLvl w:val="8"/>
    </w:pPr>
    <w:rPr>
      <w:b/>
      <w:bCs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6B01E2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6B01E2"/>
    <w:pPr>
      <w:tabs>
        <w:tab w:val="center" w:pos="4677"/>
        <w:tab w:val="right" w:pos="9355"/>
      </w:tabs>
    </w:pPr>
  </w:style>
  <w:style w:type="paragraph" w:customStyle="1" w:styleId="PamkaSmall">
    <w:name w:val="PamkaSmall"/>
    <w:basedOn w:val="a5"/>
    <w:rsid w:val="006B01E2"/>
    <w:pPr>
      <w:spacing w:after="0"/>
    </w:pPr>
    <w:rPr>
      <w:rFonts w:ascii="Arial" w:hAnsi="Arial"/>
      <w:i/>
      <w:sz w:val="16"/>
      <w:szCs w:val="20"/>
    </w:rPr>
  </w:style>
  <w:style w:type="paragraph" w:styleId="a5">
    <w:name w:val="Body Text"/>
    <w:basedOn w:val="a"/>
    <w:rsid w:val="006B01E2"/>
    <w:pPr>
      <w:spacing w:after="120"/>
    </w:pPr>
  </w:style>
  <w:style w:type="paragraph" w:customStyle="1" w:styleId="PamkaGraf">
    <w:name w:val="PamkaGraf"/>
    <w:basedOn w:val="a5"/>
    <w:rsid w:val="006B01E2"/>
    <w:pPr>
      <w:spacing w:after="0"/>
    </w:pPr>
    <w:rPr>
      <w:rFonts w:ascii="Arial" w:hAnsi="Arial"/>
      <w:i/>
      <w:sz w:val="8"/>
      <w:szCs w:val="20"/>
    </w:rPr>
  </w:style>
  <w:style w:type="paragraph" w:customStyle="1" w:styleId="PamkaNaim">
    <w:name w:val="PamkaNaim"/>
    <w:basedOn w:val="a"/>
    <w:rsid w:val="006B01E2"/>
    <w:pPr>
      <w:jc w:val="center"/>
    </w:pPr>
    <w:rPr>
      <w:rFonts w:ascii="Arial" w:hAnsi="Arial"/>
      <w:i/>
      <w:szCs w:val="20"/>
    </w:rPr>
  </w:style>
  <w:style w:type="paragraph" w:customStyle="1" w:styleId="PamkaStad">
    <w:name w:val="PamkaStad"/>
    <w:basedOn w:val="a"/>
    <w:rsid w:val="006B01E2"/>
    <w:pPr>
      <w:jc w:val="center"/>
    </w:pPr>
    <w:rPr>
      <w:rFonts w:ascii="Arial" w:hAnsi="Arial"/>
      <w:szCs w:val="20"/>
    </w:rPr>
  </w:style>
  <w:style w:type="paragraph" w:customStyle="1" w:styleId="PamkaNum">
    <w:name w:val="PamkaNum"/>
    <w:basedOn w:val="a"/>
    <w:rsid w:val="006B01E2"/>
    <w:pPr>
      <w:jc w:val="center"/>
    </w:pPr>
    <w:rPr>
      <w:rFonts w:ascii="Arial" w:hAnsi="Arial"/>
      <w:i/>
      <w:sz w:val="20"/>
      <w:szCs w:val="20"/>
    </w:rPr>
  </w:style>
  <w:style w:type="character" w:styleId="a6">
    <w:name w:val="Strong"/>
    <w:basedOn w:val="a0"/>
    <w:qFormat/>
    <w:rsid w:val="006B01E2"/>
    <w:rPr>
      <w:b/>
      <w:bCs/>
    </w:rPr>
  </w:style>
  <w:style w:type="paragraph" w:styleId="a7">
    <w:name w:val="Normal (Web)"/>
    <w:basedOn w:val="a"/>
    <w:rsid w:val="006B01E2"/>
    <w:pPr>
      <w:spacing w:before="100" w:beforeAutospacing="1" w:after="100" w:afterAutospacing="1"/>
    </w:pPr>
  </w:style>
  <w:style w:type="character" w:styleId="a8">
    <w:name w:val="page number"/>
    <w:basedOn w:val="a0"/>
    <w:rsid w:val="006B01E2"/>
  </w:style>
  <w:style w:type="paragraph" w:styleId="20">
    <w:name w:val="Body Text 2"/>
    <w:basedOn w:val="a"/>
    <w:rsid w:val="006B01E2"/>
    <w:rPr>
      <w:szCs w:val="20"/>
    </w:rPr>
  </w:style>
  <w:style w:type="paragraph" w:styleId="a9">
    <w:name w:val="Body Text Indent"/>
    <w:basedOn w:val="a"/>
    <w:rsid w:val="006B01E2"/>
    <w:pPr>
      <w:autoSpaceDE w:val="0"/>
      <w:autoSpaceDN w:val="0"/>
      <w:adjustRightInd w:val="0"/>
      <w:ind w:left="140"/>
    </w:pPr>
    <w:rPr>
      <w:sz w:val="22"/>
    </w:rPr>
  </w:style>
  <w:style w:type="paragraph" w:styleId="aa">
    <w:name w:val="Block Text"/>
    <w:basedOn w:val="a"/>
    <w:rsid w:val="006B01E2"/>
    <w:pPr>
      <w:ind w:left="360" w:right="214" w:firstLine="183"/>
    </w:pPr>
    <w:rPr>
      <w:sz w:val="22"/>
    </w:rPr>
  </w:style>
  <w:style w:type="paragraph" w:styleId="21">
    <w:name w:val="Body Text Indent 2"/>
    <w:basedOn w:val="a"/>
    <w:rsid w:val="006B01E2"/>
    <w:pPr>
      <w:autoSpaceDE w:val="0"/>
      <w:autoSpaceDN w:val="0"/>
      <w:adjustRightInd w:val="0"/>
      <w:ind w:left="140" w:firstLine="403"/>
    </w:pPr>
    <w:rPr>
      <w:sz w:val="22"/>
    </w:rPr>
  </w:style>
  <w:style w:type="paragraph" w:styleId="30">
    <w:name w:val="Body Text Indent 3"/>
    <w:basedOn w:val="a"/>
    <w:rsid w:val="006B01E2"/>
    <w:pPr>
      <w:ind w:left="181"/>
    </w:pPr>
    <w:rPr>
      <w:sz w:val="22"/>
    </w:rPr>
  </w:style>
  <w:style w:type="paragraph" w:customStyle="1" w:styleId="ab">
    <w:name w:val="Список один"/>
    <w:basedOn w:val="a9"/>
    <w:rsid w:val="006B01E2"/>
    <w:pPr>
      <w:autoSpaceDE/>
      <w:autoSpaceDN/>
      <w:adjustRightInd/>
      <w:spacing w:after="60"/>
      <w:ind w:left="0"/>
      <w:jc w:val="both"/>
    </w:pPr>
    <w:rPr>
      <w:sz w:val="24"/>
      <w:szCs w:val="20"/>
    </w:rPr>
  </w:style>
  <w:style w:type="paragraph" w:styleId="ac">
    <w:name w:val="Balloon Text"/>
    <w:basedOn w:val="a"/>
    <w:semiHidden/>
    <w:rsid w:val="00B62979"/>
    <w:rPr>
      <w:rFonts w:ascii="Tahoma" w:hAnsi="Tahoma" w:cs="Tahoma"/>
      <w:sz w:val="16"/>
      <w:szCs w:val="16"/>
    </w:rPr>
  </w:style>
  <w:style w:type="paragraph" w:styleId="ad">
    <w:name w:val="List Paragraph"/>
    <w:basedOn w:val="a"/>
    <w:uiPriority w:val="34"/>
    <w:qFormat/>
    <w:rsid w:val="00A133E7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e">
    <w:name w:val="annotation text"/>
    <w:basedOn w:val="a"/>
    <w:link w:val="af"/>
    <w:semiHidden/>
    <w:rsid w:val="0041165C"/>
    <w:rPr>
      <w:sz w:val="20"/>
      <w:szCs w:val="20"/>
    </w:rPr>
  </w:style>
  <w:style w:type="character" w:customStyle="1" w:styleId="af">
    <w:name w:val="Текст примечания Знак"/>
    <w:basedOn w:val="a0"/>
    <w:link w:val="ae"/>
    <w:semiHidden/>
    <w:rsid w:val="0041165C"/>
  </w:style>
  <w:style w:type="paragraph" w:customStyle="1" w:styleId="10">
    <w:name w:val="Цитата1"/>
    <w:basedOn w:val="a"/>
    <w:rsid w:val="008B535F"/>
    <w:pPr>
      <w:spacing w:line="360" w:lineRule="auto"/>
      <w:ind w:left="567" w:right="567" w:firstLine="709"/>
    </w:pPr>
    <w:rPr>
      <w:szCs w:val="20"/>
      <w:lang w:eastAsia="ar-SA"/>
    </w:rPr>
  </w:style>
  <w:style w:type="table" w:styleId="af0">
    <w:name w:val="Table Grid"/>
    <w:basedOn w:val="a1"/>
    <w:uiPriority w:val="59"/>
    <w:rsid w:val="004961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15">
    <w:name w:val="Font Style15"/>
    <w:uiPriority w:val="99"/>
    <w:rsid w:val="00845CF5"/>
    <w:rPr>
      <w:rFonts w:ascii="Times New Roman" w:hAnsi="Times New Roman" w:cs="Times New Roman"/>
      <w:sz w:val="22"/>
      <w:szCs w:val="22"/>
    </w:rPr>
  </w:style>
  <w:style w:type="paragraph" w:customStyle="1" w:styleId="22">
    <w:name w:val="Цитата2"/>
    <w:basedOn w:val="a"/>
    <w:rsid w:val="00C16AE8"/>
    <w:pPr>
      <w:spacing w:line="360" w:lineRule="auto"/>
      <w:ind w:left="567" w:right="567" w:firstLine="709"/>
    </w:pPr>
    <w:rPr>
      <w:szCs w:val="20"/>
      <w:lang w:eastAsia="ar-SA"/>
    </w:rPr>
  </w:style>
  <w:style w:type="paragraph" w:customStyle="1" w:styleId="af1">
    <w:name w:val="ОБЩИИЙ ТЕКСТ"/>
    <w:basedOn w:val="a9"/>
    <w:qFormat/>
    <w:rsid w:val="00935CF1"/>
    <w:pPr>
      <w:autoSpaceDE/>
      <w:autoSpaceDN/>
      <w:adjustRightInd/>
      <w:spacing w:line="360" w:lineRule="auto"/>
      <w:ind w:left="425" w:right="113" w:firstLine="567"/>
      <w:jc w:val="both"/>
    </w:pPr>
    <w:rPr>
      <w:sz w:val="28"/>
      <w:szCs w:val="28"/>
      <w:lang w:eastAsia="ar-SA"/>
    </w:rPr>
  </w:style>
  <w:style w:type="paragraph" w:customStyle="1" w:styleId="220">
    <w:name w:val="Основной текст с отступом 22"/>
    <w:basedOn w:val="a"/>
    <w:rsid w:val="007418D8"/>
    <w:pPr>
      <w:spacing w:after="120" w:line="480" w:lineRule="auto"/>
      <w:ind w:left="283"/>
    </w:pPr>
    <w:rPr>
      <w:sz w:val="20"/>
      <w:szCs w:val="20"/>
      <w:lang w:eastAsia="ar-SA"/>
    </w:rPr>
  </w:style>
  <w:style w:type="paragraph" w:customStyle="1" w:styleId="31">
    <w:name w:val="Основной текст с отступом 31"/>
    <w:basedOn w:val="a"/>
    <w:rsid w:val="007418D8"/>
    <w:pPr>
      <w:spacing w:after="120"/>
      <w:ind w:left="283"/>
    </w:pPr>
    <w:rPr>
      <w:sz w:val="16"/>
      <w:szCs w:val="16"/>
      <w:lang w:eastAsia="ar-SA"/>
    </w:rPr>
  </w:style>
  <w:style w:type="table" w:customStyle="1" w:styleId="11">
    <w:name w:val="Сетка таблицы1"/>
    <w:basedOn w:val="a1"/>
    <w:next w:val="af0"/>
    <w:uiPriority w:val="59"/>
    <w:locked/>
    <w:rsid w:val="00BF3709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2D01AD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12">
    <w:name w:val="Текст примечания1"/>
    <w:basedOn w:val="a"/>
    <w:rsid w:val="00C7697E"/>
    <w:pPr>
      <w:suppressAutoHyphens/>
    </w:pPr>
    <w:rPr>
      <w:sz w:val="20"/>
      <w:szCs w:val="20"/>
      <w:lang w:eastAsia="ar-SA"/>
    </w:rPr>
  </w:style>
  <w:style w:type="paragraph" w:customStyle="1" w:styleId="221">
    <w:name w:val="Основной текст 22"/>
    <w:basedOn w:val="a"/>
    <w:rsid w:val="00AC22D5"/>
    <w:pPr>
      <w:spacing w:after="120" w:line="480" w:lineRule="auto"/>
    </w:pPr>
    <w:rPr>
      <w:sz w:val="20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576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45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2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43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36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7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8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1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39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23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9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3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28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E57E5D-56B4-473E-B0AC-6A88457F6C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202</Words>
  <Characters>1155</Characters>
  <Application>Microsoft Office Word</Application>
  <DocSecurity>0</DocSecurity>
  <Lines>9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 </vt:lpstr>
    </vt:vector>
  </TitlesOfParts>
  <Company/>
  <LinksUpToDate>false</LinksUpToDate>
  <CharactersWithSpaces>1355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С. Когут</dc:creator>
  <cp:lastModifiedBy>User</cp:lastModifiedBy>
  <cp:revision>7</cp:revision>
  <cp:lastPrinted>2014-07-07T11:33:00Z</cp:lastPrinted>
  <dcterms:created xsi:type="dcterms:W3CDTF">2015-03-13T16:17:00Z</dcterms:created>
  <dcterms:modified xsi:type="dcterms:W3CDTF">2015-04-14T21:59:00Z</dcterms:modified>
</cp:coreProperties>
</file>